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966F1" w14:textId="09FA84D3" w:rsidR="004F624E" w:rsidRPr="00AC5828" w:rsidRDefault="004F624E" w:rsidP="0080422F">
      <w:pPr>
        <w:pStyle w:val="Nagwek"/>
        <w:tabs>
          <w:tab w:val="clear" w:pos="4536"/>
        </w:tabs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ab/>
      </w:r>
    </w:p>
    <w:p w14:paraId="694EEF22" w14:textId="77777777" w:rsidR="001E55E2" w:rsidRPr="00AC5828" w:rsidRDefault="001E55E2" w:rsidP="0080422F">
      <w:pPr>
        <w:spacing w:line="276" w:lineRule="auto"/>
        <w:jc w:val="center"/>
        <w:rPr>
          <w:rFonts w:ascii="Arial" w:hAnsi="Arial" w:cs="Arial"/>
          <w:b/>
          <w:sz w:val="20"/>
        </w:rPr>
      </w:pPr>
    </w:p>
    <w:p w14:paraId="6954492C" w14:textId="23443037" w:rsidR="00507AD6" w:rsidRPr="00AC5828" w:rsidRDefault="00B40D96" w:rsidP="0080422F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sz w:val="20"/>
        </w:rPr>
        <w:t xml:space="preserve">UMOWA NR </w:t>
      </w:r>
      <w:bookmarkStart w:id="0" w:name="_Hlk220049268"/>
    </w:p>
    <w:bookmarkEnd w:id="0"/>
    <w:p w14:paraId="65C5D9DD" w14:textId="2FC60816" w:rsidR="00B40D96" w:rsidRPr="00AC5828" w:rsidRDefault="00B40D96" w:rsidP="0080422F">
      <w:pPr>
        <w:spacing w:line="276" w:lineRule="auto"/>
        <w:jc w:val="both"/>
        <w:rPr>
          <w:rFonts w:ascii="Arial" w:hAnsi="Arial" w:cs="Arial"/>
          <w:sz w:val="20"/>
        </w:rPr>
      </w:pPr>
    </w:p>
    <w:p w14:paraId="5B3103B7" w14:textId="77777777" w:rsidR="00265CB8" w:rsidRPr="00AC5828" w:rsidRDefault="00265CB8" w:rsidP="0080422F">
      <w:pPr>
        <w:spacing w:line="276" w:lineRule="auto"/>
        <w:jc w:val="both"/>
        <w:rPr>
          <w:rFonts w:ascii="Arial" w:hAnsi="Arial" w:cs="Arial"/>
          <w:sz w:val="20"/>
        </w:rPr>
      </w:pPr>
    </w:p>
    <w:p w14:paraId="41CE829E" w14:textId="593D29C1" w:rsidR="00B40D96" w:rsidRPr="00AC5828" w:rsidRDefault="00B40D96" w:rsidP="0080422F">
      <w:pPr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zawarta w dniu …………….. r. w Gliwicach, pomiędzy</w:t>
      </w:r>
      <w:r w:rsidR="00FC1DEC" w:rsidRPr="00AC5828">
        <w:rPr>
          <w:rFonts w:ascii="Arial" w:hAnsi="Arial" w:cs="Arial"/>
          <w:sz w:val="20"/>
        </w:rPr>
        <w:t xml:space="preserve"> </w:t>
      </w:r>
      <w:r w:rsidR="00911968" w:rsidRPr="00AC5828">
        <w:rPr>
          <w:rFonts w:ascii="Arial" w:hAnsi="Arial" w:cs="Arial"/>
          <w:sz w:val="20"/>
        </w:rPr>
        <w:t>stronami:</w:t>
      </w:r>
      <w:r w:rsidR="00AF78E7" w:rsidRPr="00AC5828">
        <w:rPr>
          <w:rFonts w:ascii="Arial" w:hAnsi="Arial" w:cs="Arial"/>
          <w:sz w:val="20"/>
        </w:rPr>
        <w:t xml:space="preserve"> </w:t>
      </w:r>
      <w:r w:rsidRPr="00AC5828">
        <w:rPr>
          <w:rFonts w:ascii="Arial" w:hAnsi="Arial" w:cs="Arial"/>
          <w:sz w:val="20"/>
        </w:rPr>
        <w:t>Gliwice</w:t>
      </w:r>
      <w:r w:rsidR="005F08B8" w:rsidRPr="00AC5828">
        <w:rPr>
          <w:rFonts w:ascii="Arial" w:hAnsi="Arial" w:cs="Arial"/>
          <w:sz w:val="20"/>
        </w:rPr>
        <w:t>-miasto na prawach powiatu</w:t>
      </w:r>
      <w:r w:rsidRPr="00AC5828">
        <w:rPr>
          <w:rFonts w:ascii="Arial" w:hAnsi="Arial" w:cs="Arial"/>
          <w:sz w:val="20"/>
        </w:rPr>
        <w:t>, ul.</w:t>
      </w:r>
      <w:r w:rsidR="009B13B0" w:rsidRPr="00AC5828">
        <w:rPr>
          <w:rFonts w:ascii="Arial" w:hAnsi="Arial" w:cs="Arial"/>
          <w:sz w:val="20"/>
        </w:rPr>
        <w:t> </w:t>
      </w:r>
      <w:r w:rsidRPr="00AC5828">
        <w:rPr>
          <w:rFonts w:ascii="Arial" w:hAnsi="Arial" w:cs="Arial"/>
          <w:sz w:val="20"/>
        </w:rPr>
        <w:t>Zwycięstwa 21, 44-100 Gliwice, NIP: 6311006640,</w:t>
      </w:r>
      <w:r w:rsidR="00AF78E7" w:rsidRPr="00AC5828">
        <w:rPr>
          <w:rFonts w:ascii="Arial" w:hAnsi="Arial" w:cs="Arial"/>
          <w:sz w:val="20"/>
        </w:rPr>
        <w:t xml:space="preserve"> </w:t>
      </w:r>
      <w:r w:rsidRPr="00AC5828">
        <w:rPr>
          <w:rFonts w:ascii="Arial" w:hAnsi="Arial" w:cs="Arial"/>
          <w:sz w:val="20"/>
        </w:rPr>
        <w:t>reprezentowan</w:t>
      </w:r>
      <w:r w:rsidR="005F08B8" w:rsidRPr="00AC5828">
        <w:rPr>
          <w:rFonts w:ascii="Arial" w:hAnsi="Arial" w:cs="Arial"/>
          <w:sz w:val="20"/>
        </w:rPr>
        <w:t>e</w:t>
      </w:r>
      <w:r w:rsidRPr="00AC5828">
        <w:rPr>
          <w:rFonts w:ascii="Arial" w:hAnsi="Arial" w:cs="Arial"/>
          <w:sz w:val="20"/>
        </w:rPr>
        <w:t xml:space="preserve"> przez Prezydenta Miasta, w imieniu </w:t>
      </w:r>
      <w:r w:rsidR="003F69E2" w:rsidRPr="00AC5828">
        <w:rPr>
          <w:rFonts w:ascii="Arial" w:hAnsi="Arial" w:cs="Arial"/>
          <w:sz w:val="20"/>
        </w:rPr>
        <w:t xml:space="preserve">i na rzecz </w:t>
      </w:r>
      <w:r w:rsidRPr="00AC5828">
        <w:rPr>
          <w:rFonts w:ascii="Arial" w:hAnsi="Arial" w:cs="Arial"/>
          <w:sz w:val="20"/>
        </w:rPr>
        <w:t>którego działa Brygida Jankowska – Dyrektor Ośrodka Pomocy Społecznej, z siedzibą w Gliwicach 4</w:t>
      </w:r>
      <w:r w:rsidR="00064C23" w:rsidRPr="00AC5828">
        <w:rPr>
          <w:rFonts w:ascii="Arial" w:hAnsi="Arial" w:cs="Arial"/>
          <w:sz w:val="20"/>
        </w:rPr>
        <w:t>4-100, przy ul. Górnych Wałów 9</w:t>
      </w:r>
      <w:r w:rsidR="00182F61" w:rsidRPr="00AC5828">
        <w:rPr>
          <w:rFonts w:ascii="Arial" w:hAnsi="Arial" w:cs="Arial"/>
          <w:sz w:val="20"/>
        </w:rPr>
        <w:t>, NIP:</w:t>
      </w:r>
      <w:r w:rsidR="00064C23" w:rsidRPr="00AC5828">
        <w:rPr>
          <w:rFonts w:ascii="Arial" w:hAnsi="Arial" w:cs="Arial"/>
          <w:sz w:val="20"/>
        </w:rPr>
        <w:t xml:space="preserve"> </w:t>
      </w:r>
      <w:r w:rsidR="00182F61" w:rsidRPr="00AC5828">
        <w:rPr>
          <w:rStyle w:val="hgkelc"/>
          <w:rFonts w:ascii="Arial" w:hAnsi="Arial" w:cs="Arial"/>
          <w:sz w:val="20"/>
        </w:rPr>
        <w:t xml:space="preserve">631-13-31-802, </w:t>
      </w:r>
      <w:r w:rsidRPr="00AC5828">
        <w:rPr>
          <w:rFonts w:ascii="Arial" w:hAnsi="Arial" w:cs="Arial"/>
          <w:sz w:val="20"/>
        </w:rPr>
        <w:t>na podstawie pełnomocnictwa nr</w:t>
      </w:r>
      <w:r w:rsidR="00C764C7" w:rsidRPr="00AC5828">
        <w:rPr>
          <w:rFonts w:ascii="Arial" w:hAnsi="Arial" w:cs="Arial"/>
          <w:sz w:val="20"/>
        </w:rPr>
        <w:t xml:space="preserve"> 2026/15946/S/PM </w:t>
      </w:r>
      <w:r w:rsidR="00FC375F" w:rsidRPr="00AC5828">
        <w:rPr>
          <w:rFonts w:ascii="Arial" w:hAnsi="Arial" w:cs="Arial"/>
          <w:sz w:val="20"/>
        </w:rPr>
        <w:t xml:space="preserve">zwanym w treści umowy </w:t>
      </w:r>
      <w:r w:rsidR="00FC375F" w:rsidRPr="00AC5828">
        <w:rPr>
          <w:rFonts w:ascii="Arial" w:hAnsi="Arial" w:cs="Arial"/>
          <w:b/>
          <w:sz w:val="20"/>
        </w:rPr>
        <w:t>„Zamawiającym”</w:t>
      </w:r>
    </w:p>
    <w:p w14:paraId="169E7B2A" w14:textId="77777777" w:rsidR="00732686" w:rsidRPr="00AC5828" w:rsidRDefault="00732686" w:rsidP="0080422F">
      <w:pPr>
        <w:spacing w:line="276" w:lineRule="auto"/>
        <w:jc w:val="both"/>
        <w:rPr>
          <w:rFonts w:ascii="Arial" w:hAnsi="Arial" w:cs="Arial"/>
          <w:sz w:val="20"/>
        </w:rPr>
      </w:pPr>
    </w:p>
    <w:p w14:paraId="6E3FD0C7" w14:textId="2ABE09F2" w:rsidR="00265CB8" w:rsidRPr="00AC5828" w:rsidRDefault="00FC375F" w:rsidP="0080422F">
      <w:pPr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a</w:t>
      </w:r>
    </w:p>
    <w:p w14:paraId="2A75ADFC" w14:textId="16419D64" w:rsidR="00B40D96" w:rsidRPr="00AC5828" w:rsidRDefault="00B40D96" w:rsidP="0080422F">
      <w:pPr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......................................................................... z siedzibą w ……………………………………</w:t>
      </w:r>
    </w:p>
    <w:p w14:paraId="7FA05411" w14:textId="24CF301A" w:rsidR="00B40D96" w:rsidRPr="00AC5828" w:rsidRDefault="00B40D96" w:rsidP="0080422F">
      <w:pPr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wpisaną do rejestru ............................, NIP</w:t>
      </w:r>
      <w:r w:rsidR="007E609D" w:rsidRPr="00AC5828">
        <w:rPr>
          <w:rFonts w:ascii="Arial" w:hAnsi="Arial" w:cs="Arial"/>
          <w:sz w:val="20"/>
        </w:rPr>
        <w:t>/</w:t>
      </w:r>
      <w:r w:rsidR="006F519A" w:rsidRPr="00AC5828">
        <w:rPr>
          <w:rFonts w:ascii="Arial" w:hAnsi="Arial" w:cs="Arial"/>
          <w:sz w:val="20"/>
        </w:rPr>
        <w:t>Regon</w:t>
      </w:r>
      <w:r w:rsidR="00A8200F" w:rsidRPr="00AC5828">
        <w:rPr>
          <w:rFonts w:ascii="Arial" w:hAnsi="Arial" w:cs="Arial"/>
          <w:sz w:val="20"/>
        </w:rPr>
        <w:t>/</w:t>
      </w:r>
      <w:r w:rsidR="006F519A" w:rsidRPr="00AC5828">
        <w:rPr>
          <w:rFonts w:ascii="Arial" w:hAnsi="Arial" w:cs="Arial"/>
          <w:sz w:val="20"/>
        </w:rPr>
        <w:t>KRS/</w:t>
      </w:r>
    </w:p>
    <w:p w14:paraId="753C19E2" w14:textId="77777777" w:rsidR="00AF33A1" w:rsidRPr="00AC5828" w:rsidRDefault="00AF33A1" w:rsidP="0080422F">
      <w:pPr>
        <w:spacing w:line="276" w:lineRule="auto"/>
        <w:jc w:val="both"/>
        <w:rPr>
          <w:rFonts w:ascii="Arial" w:hAnsi="Arial" w:cs="Arial"/>
          <w:sz w:val="20"/>
        </w:rPr>
      </w:pPr>
    </w:p>
    <w:p w14:paraId="44C600DE" w14:textId="482F6FE3" w:rsidR="00B40D96" w:rsidRPr="00AC5828" w:rsidRDefault="00B40D96" w:rsidP="0080422F">
      <w:pPr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zwanym w treści umowy „</w:t>
      </w:r>
      <w:r w:rsidR="00217B4F" w:rsidRPr="00AC5828">
        <w:rPr>
          <w:rFonts w:ascii="Arial" w:hAnsi="Arial" w:cs="Arial"/>
          <w:b/>
          <w:sz w:val="20"/>
        </w:rPr>
        <w:t xml:space="preserve">Organizatorem wypoczynku </w:t>
      </w:r>
      <w:r w:rsidRPr="00AC5828">
        <w:rPr>
          <w:rFonts w:ascii="Arial" w:hAnsi="Arial" w:cs="Arial"/>
          <w:b/>
          <w:sz w:val="20"/>
        </w:rPr>
        <w:t>”</w:t>
      </w:r>
      <w:r w:rsidRPr="00AC5828">
        <w:rPr>
          <w:rFonts w:ascii="Arial" w:hAnsi="Arial" w:cs="Arial"/>
          <w:sz w:val="20"/>
        </w:rPr>
        <w:t xml:space="preserve"> w imieniu i na</w:t>
      </w:r>
      <w:r w:rsidR="00FC1DEC" w:rsidRPr="00AC5828">
        <w:rPr>
          <w:rFonts w:ascii="Arial" w:hAnsi="Arial" w:cs="Arial"/>
          <w:sz w:val="20"/>
        </w:rPr>
        <w:t xml:space="preserve"> </w:t>
      </w:r>
      <w:r w:rsidRPr="00AC5828">
        <w:rPr>
          <w:rFonts w:ascii="Arial" w:hAnsi="Arial" w:cs="Arial"/>
          <w:sz w:val="20"/>
        </w:rPr>
        <w:t>rzecz którego działają:</w:t>
      </w:r>
      <w:r w:rsidR="005B55BD" w:rsidRPr="00AC5828">
        <w:rPr>
          <w:rFonts w:ascii="Arial" w:hAnsi="Arial" w:cs="Arial"/>
          <w:sz w:val="20"/>
        </w:rPr>
        <w:t xml:space="preserve"> </w:t>
      </w:r>
    </w:p>
    <w:p w14:paraId="7B1C25AD" w14:textId="77777777" w:rsidR="00B40D96" w:rsidRPr="00AC5828" w:rsidRDefault="00B40D96" w:rsidP="0080422F">
      <w:pPr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1. ..........................................................................................................................</w:t>
      </w:r>
    </w:p>
    <w:p w14:paraId="01DE66AC" w14:textId="77777777" w:rsidR="00B40D96" w:rsidRPr="00AC5828" w:rsidRDefault="00B40D96" w:rsidP="0080422F">
      <w:pPr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2. ..........................................................................................................................</w:t>
      </w:r>
    </w:p>
    <w:p w14:paraId="4C157BAC" w14:textId="77777777" w:rsidR="007E609D" w:rsidRPr="00AC5828" w:rsidRDefault="007E609D" w:rsidP="0080422F">
      <w:pPr>
        <w:spacing w:line="276" w:lineRule="auto"/>
        <w:jc w:val="both"/>
        <w:rPr>
          <w:rFonts w:ascii="Arial" w:hAnsi="Arial" w:cs="Arial"/>
          <w:sz w:val="20"/>
        </w:rPr>
      </w:pPr>
    </w:p>
    <w:p w14:paraId="6F364F40" w14:textId="5F5E69D0" w:rsidR="00B40D96" w:rsidRPr="00AC5828" w:rsidRDefault="00B40D96" w:rsidP="0080422F">
      <w:pPr>
        <w:spacing w:line="276" w:lineRule="auto"/>
        <w:jc w:val="both"/>
        <w:rPr>
          <w:rFonts w:ascii="Arial" w:hAnsi="Arial" w:cs="Arial"/>
          <w:i/>
          <w:sz w:val="20"/>
        </w:rPr>
      </w:pPr>
      <w:r w:rsidRPr="00AC5828">
        <w:rPr>
          <w:rFonts w:ascii="Arial" w:hAnsi="Arial" w:cs="Arial"/>
          <w:i/>
          <w:sz w:val="20"/>
        </w:rPr>
        <w:t xml:space="preserve">w wyniku przeprowadzonego postępowania w oparciu o </w:t>
      </w:r>
      <w:r w:rsidR="00963E08" w:rsidRPr="00AC5828">
        <w:rPr>
          <w:rFonts w:ascii="Arial" w:hAnsi="Arial" w:cs="Arial"/>
          <w:i/>
          <w:sz w:val="20"/>
        </w:rPr>
        <w:t xml:space="preserve">art. </w:t>
      </w:r>
      <w:r w:rsidR="00A019D3" w:rsidRPr="00AC5828">
        <w:rPr>
          <w:rFonts w:ascii="Arial" w:hAnsi="Arial" w:cs="Arial"/>
          <w:i/>
          <w:sz w:val="20"/>
        </w:rPr>
        <w:t>275 pkt.1</w:t>
      </w:r>
      <w:r w:rsidRPr="00AC5828">
        <w:rPr>
          <w:rFonts w:ascii="Arial" w:hAnsi="Arial" w:cs="Arial"/>
          <w:i/>
          <w:sz w:val="20"/>
        </w:rPr>
        <w:t xml:space="preserve"> ustawy z dnia </w:t>
      </w:r>
      <w:r w:rsidR="0041783C" w:rsidRPr="00AC5828">
        <w:rPr>
          <w:rFonts w:ascii="Arial" w:hAnsi="Arial" w:cs="Arial"/>
          <w:i/>
          <w:sz w:val="20"/>
        </w:rPr>
        <w:t>11 września 2019 r</w:t>
      </w:r>
      <w:r w:rsidR="0087532D" w:rsidRPr="00AC5828">
        <w:rPr>
          <w:rFonts w:ascii="Arial" w:hAnsi="Arial" w:cs="Arial"/>
          <w:i/>
          <w:sz w:val="20"/>
        </w:rPr>
        <w:t>.</w:t>
      </w:r>
      <w:r w:rsidR="0041783C" w:rsidRPr="00AC5828">
        <w:rPr>
          <w:rFonts w:ascii="Arial" w:hAnsi="Arial" w:cs="Arial"/>
          <w:i/>
          <w:sz w:val="20"/>
        </w:rPr>
        <w:t xml:space="preserve"> </w:t>
      </w:r>
      <w:r w:rsidR="0087532D" w:rsidRPr="00AC5828">
        <w:rPr>
          <w:rFonts w:ascii="Arial" w:hAnsi="Arial" w:cs="Arial"/>
          <w:i/>
          <w:sz w:val="20"/>
        </w:rPr>
        <w:t xml:space="preserve">Prawo zamówień publicznych </w:t>
      </w:r>
      <w:r w:rsidR="0041783C" w:rsidRPr="00AC5828">
        <w:rPr>
          <w:rFonts w:ascii="Arial" w:hAnsi="Arial" w:cs="Arial"/>
          <w:i/>
          <w:sz w:val="20"/>
        </w:rPr>
        <w:t>(Dz.U.20</w:t>
      </w:r>
      <w:r w:rsidR="007755E4" w:rsidRPr="00AC5828">
        <w:rPr>
          <w:rFonts w:ascii="Arial" w:hAnsi="Arial" w:cs="Arial"/>
          <w:i/>
          <w:sz w:val="20"/>
        </w:rPr>
        <w:t>2</w:t>
      </w:r>
      <w:r w:rsidR="00F20E26" w:rsidRPr="00AC5828">
        <w:rPr>
          <w:rFonts w:ascii="Arial" w:hAnsi="Arial" w:cs="Arial"/>
          <w:i/>
          <w:sz w:val="20"/>
        </w:rPr>
        <w:t>4</w:t>
      </w:r>
      <w:r w:rsidR="0041783C" w:rsidRPr="00AC5828">
        <w:rPr>
          <w:rFonts w:ascii="Arial" w:hAnsi="Arial" w:cs="Arial"/>
          <w:i/>
          <w:sz w:val="20"/>
        </w:rPr>
        <w:t xml:space="preserve"> poz.</w:t>
      </w:r>
      <w:r w:rsidR="00A7631D" w:rsidRPr="00AC5828">
        <w:rPr>
          <w:rFonts w:ascii="Arial" w:hAnsi="Arial" w:cs="Arial"/>
          <w:i/>
          <w:sz w:val="20"/>
        </w:rPr>
        <w:t xml:space="preserve"> </w:t>
      </w:r>
      <w:r w:rsidR="00F20E26" w:rsidRPr="00AC5828">
        <w:rPr>
          <w:rFonts w:ascii="Arial" w:hAnsi="Arial" w:cs="Arial"/>
          <w:i/>
          <w:sz w:val="20"/>
        </w:rPr>
        <w:t>1320</w:t>
      </w:r>
      <w:r w:rsidR="0041783C" w:rsidRPr="00AC5828">
        <w:rPr>
          <w:rFonts w:ascii="Arial" w:hAnsi="Arial" w:cs="Arial"/>
          <w:i/>
          <w:sz w:val="20"/>
        </w:rPr>
        <w:t xml:space="preserve"> z póżn.zm.</w:t>
      </w:r>
      <w:r w:rsidR="00A8200F" w:rsidRPr="00AC5828">
        <w:rPr>
          <w:rFonts w:ascii="Arial" w:hAnsi="Arial" w:cs="Arial"/>
          <w:i/>
          <w:sz w:val="20"/>
        </w:rPr>
        <w:t xml:space="preserve">) </w:t>
      </w:r>
      <w:r w:rsidRPr="00AC5828">
        <w:rPr>
          <w:rFonts w:ascii="Arial" w:hAnsi="Arial" w:cs="Arial"/>
          <w:i/>
          <w:sz w:val="20"/>
        </w:rPr>
        <w:t>została zawarta umowa następującej treści:</w:t>
      </w:r>
    </w:p>
    <w:p w14:paraId="310319C8" w14:textId="77777777" w:rsidR="00265CB8" w:rsidRPr="00AC5828" w:rsidRDefault="00265CB8" w:rsidP="0080422F">
      <w:pPr>
        <w:spacing w:line="276" w:lineRule="auto"/>
        <w:rPr>
          <w:rFonts w:ascii="Arial" w:hAnsi="Arial" w:cs="Arial"/>
          <w:b/>
          <w:bCs/>
          <w:sz w:val="20"/>
        </w:rPr>
      </w:pPr>
    </w:p>
    <w:p w14:paraId="23222A73" w14:textId="21395F20" w:rsidR="00B40D96" w:rsidRPr="00AC5828" w:rsidRDefault="00B40D96" w:rsidP="0080422F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bCs/>
          <w:sz w:val="20"/>
        </w:rPr>
        <w:t xml:space="preserve">§ 1 - </w:t>
      </w:r>
      <w:r w:rsidRPr="00AC5828">
        <w:rPr>
          <w:rFonts w:ascii="Arial" w:hAnsi="Arial" w:cs="Arial"/>
          <w:b/>
          <w:sz w:val="20"/>
        </w:rPr>
        <w:t>Przedmiot umowy</w:t>
      </w:r>
    </w:p>
    <w:p w14:paraId="496E5094" w14:textId="77777777" w:rsidR="00120732" w:rsidRPr="00AC5828" w:rsidRDefault="00120732" w:rsidP="0080422F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</w:rPr>
      </w:pPr>
    </w:p>
    <w:p w14:paraId="095ED018" w14:textId="2A34719B" w:rsidR="00E24038" w:rsidRPr="00AC5828" w:rsidRDefault="00120732" w:rsidP="0080422F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Zamawiający zleca, a Organizator wypoczynku przyjmuje do wykonania:</w:t>
      </w:r>
      <w:r w:rsidR="00C76FE3" w:rsidRPr="00AC5828">
        <w:rPr>
          <w:rFonts w:ascii="Arial" w:hAnsi="Arial" w:cs="Arial"/>
          <w:sz w:val="20"/>
        </w:rPr>
        <w:t>„</w:t>
      </w:r>
      <w:r w:rsidR="00E24038" w:rsidRPr="00AC5828">
        <w:rPr>
          <w:rFonts w:ascii="Arial" w:hAnsi="Arial" w:cs="Arial"/>
          <w:sz w:val="20"/>
        </w:rPr>
        <w:t xml:space="preserve"> </w:t>
      </w:r>
      <w:r w:rsidR="00C76FE3" w:rsidRPr="00AC5828">
        <w:rPr>
          <w:rFonts w:ascii="Arial" w:hAnsi="Arial" w:cs="Arial"/>
          <w:sz w:val="20"/>
        </w:rPr>
        <w:t>Zorganizowanie kolonii letnich z programem profilaktycznym dla</w:t>
      </w:r>
      <w:r w:rsidR="00E24038" w:rsidRPr="00AC5828">
        <w:rPr>
          <w:rFonts w:ascii="Arial" w:hAnsi="Arial" w:cs="Arial"/>
          <w:sz w:val="20"/>
        </w:rPr>
        <w:t xml:space="preserve"> </w:t>
      </w:r>
      <w:r w:rsidR="00760F69" w:rsidRPr="00AC5828">
        <w:rPr>
          <w:rFonts w:ascii="Arial" w:hAnsi="Arial" w:cs="Arial"/>
          <w:b/>
          <w:sz w:val="20"/>
        </w:rPr>
        <w:t>……..</w:t>
      </w:r>
      <w:r w:rsidR="00F220DD" w:rsidRPr="00AC5828">
        <w:rPr>
          <w:rFonts w:ascii="Arial" w:hAnsi="Arial" w:cs="Arial"/>
          <w:b/>
          <w:sz w:val="20"/>
        </w:rPr>
        <w:t xml:space="preserve"> </w:t>
      </w:r>
      <w:r w:rsidR="00C76FE3" w:rsidRPr="00AC5828">
        <w:rPr>
          <w:rFonts w:ascii="Arial" w:hAnsi="Arial" w:cs="Arial"/>
          <w:b/>
          <w:sz w:val="20"/>
        </w:rPr>
        <w:t>*</w:t>
      </w:r>
      <w:r w:rsidR="00E24038" w:rsidRPr="00AC5828">
        <w:rPr>
          <w:rFonts w:ascii="Arial" w:hAnsi="Arial" w:cs="Arial"/>
          <w:sz w:val="20"/>
        </w:rPr>
        <w:t>dzieci</w:t>
      </w:r>
      <w:r w:rsidR="00C76FE3" w:rsidRPr="00AC5828">
        <w:rPr>
          <w:rFonts w:ascii="Arial" w:hAnsi="Arial" w:cs="Arial"/>
          <w:sz w:val="20"/>
        </w:rPr>
        <w:t xml:space="preserve"> w wieku od 9 do 17 lat (rocznik 2009</w:t>
      </w:r>
      <w:r w:rsidR="00A1214B" w:rsidRPr="00AC5828">
        <w:rPr>
          <w:rFonts w:ascii="Arial" w:hAnsi="Arial" w:cs="Arial"/>
          <w:sz w:val="20"/>
        </w:rPr>
        <w:t xml:space="preserve"> </w:t>
      </w:r>
      <w:r w:rsidR="00C76FE3" w:rsidRPr="00AC5828">
        <w:rPr>
          <w:rFonts w:ascii="Arial" w:hAnsi="Arial" w:cs="Arial"/>
          <w:sz w:val="20"/>
        </w:rPr>
        <w:t>–</w:t>
      </w:r>
      <w:r w:rsidR="00A1214B" w:rsidRPr="00AC5828">
        <w:rPr>
          <w:rFonts w:ascii="Arial" w:hAnsi="Arial" w:cs="Arial"/>
          <w:sz w:val="20"/>
        </w:rPr>
        <w:t xml:space="preserve"> </w:t>
      </w:r>
      <w:r w:rsidR="00C76FE3" w:rsidRPr="00AC5828">
        <w:rPr>
          <w:rFonts w:ascii="Arial" w:hAnsi="Arial" w:cs="Arial"/>
          <w:sz w:val="20"/>
        </w:rPr>
        <w:t>2017), które uczęszczają do placówek wsparcia dziennego na terenie Gliwic, świetlic opiekuńczo-wychowawczych przy szkołach podstawowych</w:t>
      </w:r>
      <w:r w:rsidR="008E416B" w:rsidRPr="00AC5828">
        <w:rPr>
          <w:rFonts w:ascii="Arial" w:hAnsi="Arial" w:cs="Arial"/>
          <w:sz w:val="20"/>
        </w:rPr>
        <w:t xml:space="preserve">, </w:t>
      </w:r>
      <w:r w:rsidR="00C76FE3" w:rsidRPr="00AC5828">
        <w:rPr>
          <w:rFonts w:ascii="Arial" w:hAnsi="Arial" w:cs="Arial"/>
          <w:sz w:val="20"/>
        </w:rPr>
        <w:t>wychowanków Domów Dziecka nr 1, 2 i 3 w Gliwicach</w:t>
      </w:r>
      <w:r w:rsidR="008E416B" w:rsidRPr="00AC5828">
        <w:rPr>
          <w:rFonts w:ascii="Arial" w:hAnsi="Arial" w:cs="Arial"/>
          <w:sz w:val="20"/>
        </w:rPr>
        <w:t xml:space="preserve"> oraz</w:t>
      </w:r>
      <w:r w:rsidR="00C76FE3" w:rsidRPr="00AC5828">
        <w:rPr>
          <w:rFonts w:ascii="Arial" w:hAnsi="Arial" w:cs="Arial"/>
          <w:sz w:val="20"/>
        </w:rPr>
        <w:t xml:space="preserve"> </w:t>
      </w:r>
      <w:r w:rsidR="00E24038" w:rsidRPr="00AC5828">
        <w:rPr>
          <w:rFonts w:ascii="Arial" w:hAnsi="Arial" w:cs="Arial"/>
          <w:sz w:val="20"/>
        </w:rPr>
        <w:t>dzieci z rodzin zagrożonych wykluczeniem społecznym.</w:t>
      </w:r>
    </w:p>
    <w:p w14:paraId="752F5470" w14:textId="69EB77C6" w:rsidR="00120732" w:rsidRPr="00AC5828" w:rsidRDefault="00120732" w:rsidP="0080422F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*Cz. I – 42  Cz. II – 42  Cz. III -41</w:t>
      </w:r>
    </w:p>
    <w:p w14:paraId="33C7476C" w14:textId="77777777" w:rsidR="00120732" w:rsidRPr="00AC5828" w:rsidRDefault="00120732" w:rsidP="0080422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</w:rPr>
      </w:pPr>
    </w:p>
    <w:p w14:paraId="5A17ED8A" w14:textId="77777777" w:rsidR="0077163C" w:rsidRPr="00AC5828" w:rsidRDefault="0077163C" w:rsidP="0080422F">
      <w:pPr>
        <w:tabs>
          <w:tab w:val="left" w:pos="426"/>
        </w:tabs>
        <w:spacing w:line="276" w:lineRule="auto"/>
        <w:jc w:val="both"/>
        <w:rPr>
          <w:rFonts w:ascii="Arial" w:hAnsi="Arial" w:cs="Arial"/>
          <w:sz w:val="20"/>
        </w:rPr>
      </w:pPr>
    </w:p>
    <w:p w14:paraId="6D787899" w14:textId="77777777" w:rsidR="002F07BD" w:rsidRPr="00AC5828" w:rsidRDefault="002F07BD" w:rsidP="0080422F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sz w:val="20"/>
        </w:rPr>
        <w:t xml:space="preserve">§ </w:t>
      </w:r>
      <w:r w:rsidRPr="00AC5828">
        <w:rPr>
          <w:rFonts w:ascii="Arial" w:hAnsi="Arial" w:cs="Arial"/>
          <w:b/>
          <w:bCs/>
          <w:sz w:val="20"/>
        </w:rPr>
        <w:t>2</w:t>
      </w:r>
      <w:r w:rsidRPr="00AC5828">
        <w:rPr>
          <w:rFonts w:ascii="Arial" w:hAnsi="Arial" w:cs="Arial"/>
          <w:b/>
          <w:sz w:val="20"/>
        </w:rPr>
        <w:t>- Termin</w:t>
      </w:r>
    </w:p>
    <w:p w14:paraId="69267EB0" w14:textId="7E9D8A7B" w:rsidR="000F1FAD" w:rsidRPr="00AC5828" w:rsidRDefault="000F1FAD" w:rsidP="0080422F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</w:rPr>
      </w:pPr>
    </w:p>
    <w:p w14:paraId="04D70EC4" w14:textId="2069ED83" w:rsidR="000F1FAD" w:rsidRPr="00AC5828" w:rsidRDefault="000F1FAD" w:rsidP="0080422F">
      <w:pPr>
        <w:pStyle w:val="Akapitzlist"/>
        <w:numPr>
          <w:ilvl w:val="0"/>
          <w:numId w:val="18"/>
        </w:num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Kolonia zorganizowana zostanie w terminie od ……………….2026 r. do ………………2026</w:t>
      </w:r>
      <w:r w:rsidR="00F220DD" w:rsidRPr="00AC5828">
        <w:rPr>
          <w:rFonts w:ascii="Arial" w:hAnsi="Arial" w:cs="Arial"/>
          <w:sz w:val="20"/>
        </w:rPr>
        <w:t xml:space="preserve"> </w:t>
      </w:r>
      <w:r w:rsidRPr="00AC5828">
        <w:rPr>
          <w:rFonts w:ascii="Arial" w:hAnsi="Arial" w:cs="Arial"/>
          <w:sz w:val="20"/>
        </w:rPr>
        <w:t xml:space="preserve">r. – </w:t>
      </w:r>
      <w:r w:rsidRPr="00AC5828">
        <w:rPr>
          <w:rFonts w:ascii="Arial" w:hAnsi="Arial" w:cs="Arial"/>
          <w:sz w:val="20"/>
        </w:rPr>
        <w:br/>
        <w:t>I turnus w miejscowości ………………….. turnus 7-dniowy.</w:t>
      </w:r>
    </w:p>
    <w:p w14:paraId="495E2D19" w14:textId="3B8FB434" w:rsidR="000F1FAD" w:rsidRPr="00AC5828" w:rsidRDefault="000F1FAD" w:rsidP="0080422F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Liczba minimalna uczestników I turnusu wynosi </w:t>
      </w:r>
      <w:r w:rsidRPr="00AC5828">
        <w:rPr>
          <w:rFonts w:ascii="Arial" w:hAnsi="Arial" w:cs="Arial"/>
          <w:b/>
          <w:sz w:val="20"/>
        </w:rPr>
        <w:t>34 osób</w:t>
      </w:r>
      <w:r w:rsidRPr="00AC5828">
        <w:rPr>
          <w:rFonts w:ascii="Arial" w:hAnsi="Arial" w:cs="Arial"/>
          <w:sz w:val="20"/>
        </w:rPr>
        <w:t xml:space="preserve">, a jego maksymalna ilość nie może przekroczyć Cz. I – 42  Cz. II – 42  Cz. III - 41 dzieci. </w:t>
      </w:r>
    </w:p>
    <w:p w14:paraId="3CF50541" w14:textId="77777777" w:rsidR="000F1FAD" w:rsidRPr="00AC5828" w:rsidRDefault="000F1FAD" w:rsidP="0080422F">
      <w:pPr>
        <w:pStyle w:val="Akapitzlist"/>
        <w:numPr>
          <w:ilvl w:val="0"/>
          <w:numId w:val="18"/>
        </w:numPr>
        <w:suppressAutoHyphens w:val="0"/>
        <w:autoSpaceDE w:val="0"/>
        <w:autoSpaceDN w:val="0"/>
        <w:adjustRightInd w:val="0"/>
        <w:spacing w:line="276" w:lineRule="auto"/>
        <w:ind w:left="426" w:right="-113"/>
        <w:jc w:val="both"/>
        <w:rPr>
          <w:rFonts w:ascii="Arial" w:hAnsi="Arial" w:cs="Arial"/>
          <w:b/>
          <w:bCs/>
          <w:sz w:val="20"/>
        </w:rPr>
      </w:pPr>
      <w:r w:rsidRPr="00AC5828">
        <w:rPr>
          <w:rFonts w:ascii="Arial" w:hAnsi="Arial" w:cs="Arial"/>
          <w:sz w:val="20"/>
        </w:rPr>
        <w:t>Organizator wypoczynku zapewnia zakwaterowanie w:</w:t>
      </w:r>
    </w:p>
    <w:p w14:paraId="1ED75B0B" w14:textId="77777777" w:rsidR="000F1FAD" w:rsidRPr="00AC5828" w:rsidRDefault="000F1FAD" w:rsidP="0080422F">
      <w:pPr>
        <w:pStyle w:val="Akapitzlist"/>
        <w:autoSpaceDE w:val="0"/>
        <w:autoSpaceDN w:val="0"/>
        <w:adjustRightInd w:val="0"/>
        <w:spacing w:line="276" w:lineRule="auto"/>
        <w:ind w:left="426" w:right="-113"/>
        <w:jc w:val="both"/>
        <w:rPr>
          <w:rFonts w:ascii="Arial" w:hAnsi="Arial" w:cs="Arial"/>
          <w:b/>
          <w:bCs/>
          <w:sz w:val="20"/>
        </w:rPr>
      </w:pPr>
      <w:r w:rsidRPr="00AC5828">
        <w:rPr>
          <w:rFonts w:ascii="Arial" w:hAnsi="Arial" w:cs="Arial"/>
          <w:b/>
          <w:bCs/>
          <w:sz w:val="20"/>
        </w:rPr>
        <w:t>……………………………………………………………………………………..</w:t>
      </w:r>
    </w:p>
    <w:p w14:paraId="2C14EC25" w14:textId="1132E922" w:rsidR="0077163C" w:rsidRPr="00AC5828" w:rsidRDefault="0077163C" w:rsidP="0080422F">
      <w:pPr>
        <w:spacing w:line="276" w:lineRule="auto"/>
        <w:ind w:left="426" w:hanging="426"/>
        <w:jc w:val="both"/>
        <w:rPr>
          <w:rFonts w:ascii="Arial" w:hAnsi="Arial" w:cs="Arial"/>
          <w:sz w:val="20"/>
        </w:rPr>
      </w:pPr>
    </w:p>
    <w:p w14:paraId="548A3751" w14:textId="54E37DA0" w:rsidR="00C676F5" w:rsidRPr="00AC5828" w:rsidRDefault="002F07BD" w:rsidP="0080422F">
      <w:pPr>
        <w:tabs>
          <w:tab w:val="left" w:pos="426"/>
        </w:tabs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sz w:val="20"/>
        </w:rPr>
        <w:t>§ 3</w:t>
      </w:r>
      <w:r w:rsidR="00B40D96" w:rsidRPr="00AC5828">
        <w:rPr>
          <w:rFonts w:ascii="Arial" w:hAnsi="Arial" w:cs="Arial"/>
          <w:b/>
          <w:sz w:val="20"/>
        </w:rPr>
        <w:t xml:space="preserve"> - Obowiązki wykonawcy</w:t>
      </w:r>
    </w:p>
    <w:p w14:paraId="3657456F" w14:textId="77777777" w:rsidR="008E42D6" w:rsidRPr="00AC5828" w:rsidRDefault="008E42D6" w:rsidP="0080422F">
      <w:pPr>
        <w:tabs>
          <w:tab w:val="left" w:pos="426"/>
        </w:tabs>
        <w:spacing w:line="276" w:lineRule="auto"/>
        <w:jc w:val="center"/>
        <w:rPr>
          <w:rFonts w:ascii="Arial" w:hAnsi="Arial" w:cs="Arial"/>
          <w:b/>
          <w:sz w:val="20"/>
        </w:rPr>
      </w:pPr>
    </w:p>
    <w:p w14:paraId="0707D352" w14:textId="2121E352" w:rsidR="000F1FAD" w:rsidRPr="00AC5828" w:rsidRDefault="000F1FAD" w:rsidP="0080422F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Organizator wypoczynku przyjmuje odpowiedzialność za bezpieczne wykonanie usługi i</w:t>
      </w:r>
      <w:r w:rsidR="00D20426" w:rsidRPr="00AC5828">
        <w:rPr>
          <w:rFonts w:ascii="Arial" w:hAnsi="Arial" w:cs="Arial"/>
          <w:sz w:val="20"/>
        </w:rPr>
        <w:t xml:space="preserve"> </w:t>
      </w:r>
      <w:r w:rsidRPr="00AC5828">
        <w:rPr>
          <w:rFonts w:ascii="Arial" w:hAnsi="Arial" w:cs="Arial"/>
          <w:sz w:val="20"/>
        </w:rPr>
        <w:t>bezpieczeństwo dzieci w okresie realizacji zamówienia.</w:t>
      </w:r>
    </w:p>
    <w:p w14:paraId="28BF5784" w14:textId="27706061" w:rsidR="00960989" w:rsidRPr="00AC5828" w:rsidRDefault="0008353B" w:rsidP="0080422F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Miejsce zbiórki wyjazdu oraz powrotu znajdować się będzie na terenie Gliwic: ul. Sikorskiego 134 – wyjazd między 7.00 – 10.00, powrót miedzy 14.00 – 20.00 (zostanie ustalone z wyłonionym Organizatorem przed podpisaniem umowy).</w:t>
      </w:r>
    </w:p>
    <w:p w14:paraId="31D28FBA" w14:textId="048BB4FB" w:rsidR="00856F26" w:rsidRPr="00AC5828" w:rsidRDefault="00856F26" w:rsidP="0080422F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Organizator wypoczynku zrealizuje zakres zamówienia zgodnie ze złożoną ofertą i dopełni warunki zgodnie z załącznikiem nr 1 do umowy. </w:t>
      </w:r>
    </w:p>
    <w:p w14:paraId="00F27CC9" w14:textId="00957A92" w:rsidR="00856F26" w:rsidRPr="00AC5828" w:rsidRDefault="00856F26" w:rsidP="0080422F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Organizator wypoczynku oświadcza, że kolonie będą zgłoszone do właściwego Kuratorium Oświaty zgodnie z Rozporządzeniem Ministra Edukacji Narodowej z dnia 30 marca 2016 r. w sprawie wypoczynku dla dzieci i młodzieży (Dz. U z 2016 r. poz. 452 z </w:t>
      </w:r>
      <w:proofErr w:type="spellStart"/>
      <w:r w:rsidRPr="00AC5828">
        <w:rPr>
          <w:rFonts w:ascii="Arial" w:hAnsi="Arial" w:cs="Arial"/>
          <w:sz w:val="20"/>
        </w:rPr>
        <w:t>poźn</w:t>
      </w:r>
      <w:proofErr w:type="spellEnd"/>
      <w:r w:rsidRPr="00AC5828">
        <w:rPr>
          <w:rFonts w:ascii="Arial" w:hAnsi="Arial" w:cs="Arial"/>
          <w:sz w:val="20"/>
        </w:rPr>
        <w:t>. zm.).</w:t>
      </w:r>
    </w:p>
    <w:p w14:paraId="71A9ED2E" w14:textId="1E53C2F4" w:rsidR="00856F26" w:rsidRPr="00AC5828" w:rsidRDefault="00856F26" w:rsidP="0080422F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bCs/>
          <w:sz w:val="20"/>
        </w:rPr>
        <w:t xml:space="preserve">Po otrzymaniu z kuratorium zaświadczenia o zgłoszeniu wypoczynku Organizator wypoczynku przekaże niezwłocznie jego kserokopię lub skan do Zamawiającego, jednak nie później niż </w:t>
      </w:r>
      <w:r w:rsidRPr="00AC5828">
        <w:rPr>
          <w:rFonts w:ascii="Arial" w:hAnsi="Arial" w:cs="Arial"/>
          <w:b/>
          <w:bCs/>
          <w:sz w:val="20"/>
        </w:rPr>
        <w:t>na 7 dni</w:t>
      </w:r>
      <w:r w:rsidRPr="00AC5828">
        <w:rPr>
          <w:rFonts w:ascii="Arial" w:hAnsi="Arial" w:cs="Arial"/>
          <w:bCs/>
          <w:sz w:val="20"/>
        </w:rPr>
        <w:t xml:space="preserve"> przed rozpoczęciem realizacji zadania.</w:t>
      </w:r>
    </w:p>
    <w:p w14:paraId="03F9E3FE" w14:textId="19BFF932" w:rsidR="00856F26" w:rsidRPr="00AC5828" w:rsidRDefault="00856F26" w:rsidP="0080422F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W przypadku korzystania przez dzieci z kąpielisk, basenów lub innych miejsc wykorzystywanych </w:t>
      </w:r>
      <w:r w:rsidR="00B332E7" w:rsidRPr="00AC5828">
        <w:rPr>
          <w:rFonts w:ascii="Arial" w:hAnsi="Arial" w:cs="Arial"/>
          <w:sz w:val="20"/>
        </w:rPr>
        <w:t xml:space="preserve">                          </w:t>
      </w:r>
      <w:r w:rsidRPr="00AC5828">
        <w:rPr>
          <w:rFonts w:ascii="Arial" w:hAnsi="Arial" w:cs="Arial"/>
          <w:sz w:val="20"/>
        </w:rPr>
        <w:t xml:space="preserve">do kąpieli </w:t>
      </w:r>
      <w:r w:rsidRPr="00AC5828">
        <w:rPr>
          <w:rFonts w:ascii="Arial" w:hAnsi="Arial" w:cs="Arial"/>
          <w:bCs/>
          <w:sz w:val="20"/>
        </w:rPr>
        <w:t xml:space="preserve">Organizator wypoczynku zapewni uczestnikom kolonii opiekę </w:t>
      </w:r>
      <w:r w:rsidRPr="00AC5828">
        <w:rPr>
          <w:rFonts w:ascii="Arial" w:hAnsi="Arial" w:cs="Arial"/>
          <w:sz w:val="20"/>
        </w:rPr>
        <w:t xml:space="preserve">ratownika WOPR </w:t>
      </w:r>
      <w:r w:rsidR="00B332E7" w:rsidRPr="00AC5828">
        <w:rPr>
          <w:rFonts w:ascii="Arial" w:hAnsi="Arial" w:cs="Arial"/>
          <w:sz w:val="20"/>
        </w:rPr>
        <w:t xml:space="preserve">                                        </w:t>
      </w:r>
      <w:r w:rsidRPr="00AC5828">
        <w:rPr>
          <w:rFonts w:ascii="Arial" w:hAnsi="Arial" w:cs="Arial"/>
          <w:sz w:val="20"/>
        </w:rPr>
        <w:t>z</w:t>
      </w:r>
      <w:r w:rsidR="00D20426" w:rsidRPr="00AC5828">
        <w:rPr>
          <w:rFonts w:ascii="Arial" w:hAnsi="Arial" w:cs="Arial"/>
          <w:sz w:val="20"/>
        </w:rPr>
        <w:t xml:space="preserve"> </w:t>
      </w:r>
      <w:r w:rsidRPr="00AC5828">
        <w:rPr>
          <w:rFonts w:ascii="Arial" w:hAnsi="Arial" w:cs="Arial"/>
          <w:sz w:val="20"/>
        </w:rPr>
        <w:t>uprawnieniami zgodnymi z Uchwałą nr 35/X/2015 Zarządu Głównego</w:t>
      </w:r>
      <w:r w:rsidRPr="00AC5828">
        <w:rPr>
          <w:rFonts w:ascii="Arial" w:hAnsi="Arial" w:cs="Arial"/>
          <w:iCs/>
          <w:sz w:val="20"/>
        </w:rPr>
        <w:t xml:space="preserve"> </w:t>
      </w:r>
      <w:r w:rsidRPr="00AC5828">
        <w:rPr>
          <w:rFonts w:ascii="Arial" w:hAnsi="Arial" w:cs="Arial"/>
          <w:sz w:val="20"/>
        </w:rPr>
        <w:t xml:space="preserve">Wodnego Ochotniczego </w:t>
      </w:r>
      <w:r w:rsidRPr="00AC5828">
        <w:rPr>
          <w:rFonts w:ascii="Arial" w:hAnsi="Arial" w:cs="Arial"/>
          <w:sz w:val="20"/>
        </w:rPr>
        <w:lastRenderedPageBreak/>
        <w:t>Pogotowia Ratunkowego z dnia 26 września 2015 roku</w:t>
      </w:r>
      <w:r w:rsidRPr="00AC5828">
        <w:rPr>
          <w:rFonts w:ascii="Arial" w:hAnsi="Arial" w:cs="Arial"/>
          <w:iCs/>
          <w:sz w:val="20"/>
        </w:rPr>
        <w:t xml:space="preserve"> </w:t>
      </w:r>
      <w:r w:rsidRPr="00AC5828">
        <w:rPr>
          <w:rFonts w:ascii="Arial" w:hAnsi="Arial" w:cs="Arial"/>
          <w:sz w:val="20"/>
        </w:rPr>
        <w:t>w sprawie stopni WOPR i certyfikatów. Ratownik będzie sprawował opiekę wyłącznie na rzecz uczestników kolonii.</w:t>
      </w:r>
    </w:p>
    <w:p w14:paraId="1ACE967A" w14:textId="21850F92" w:rsidR="00856F26" w:rsidRPr="00AC5828" w:rsidRDefault="00856F26" w:rsidP="0080422F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Organizator wypoczynku w terminie na 7 dni przed wyjazdem uczestników, przedłoży zamawiającemu wykaz imienny osób zatrudnionych do realizacji zadania, uprawnienia tych osób zgodne z Rozporządzeniem Ministra Edukacji Narodowej w sprawie wypoczynku dzieci i młodzieży z dnia 30 marca 2016 r. (Dz. U. z 2016 r., poz. 452 z </w:t>
      </w:r>
      <w:proofErr w:type="spellStart"/>
      <w:r w:rsidRPr="00AC5828">
        <w:rPr>
          <w:rFonts w:ascii="Arial" w:hAnsi="Arial" w:cs="Arial"/>
          <w:sz w:val="20"/>
        </w:rPr>
        <w:t>poźn</w:t>
      </w:r>
      <w:proofErr w:type="spellEnd"/>
      <w:r w:rsidRPr="00AC5828">
        <w:rPr>
          <w:rFonts w:ascii="Arial" w:hAnsi="Arial" w:cs="Arial"/>
          <w:sz w:val="20"/>
        </w:rPr>
        <w:t xml:space="preserve">. </w:t>
      </w:r>
      <w:proofErr w:type="spellStart"/>
      <w:r w:rsidRPr="00AC5828">
        <w:rPr>
          <w:rFonts w:ascii="Arial" w:hAnsi="Arial" w:cs="Arial"/>
          <w:sz w:val="20"/>
        </w:rPr>
        <w:t>zm</w:t>
      </w:r>
      <w:proofErr w:type="spellEnd"/>
      <w:r w:rsidRPr="00AC5828">
        <w:rPr>
          <w:rFonts w:ascii="Arial" w:hAnsi="Arial" w:cs="Arial"/>
          <w:sz w:val="20"/>
        </w:rPr>
        <w:t>) wraz z oświadczeniem o sprawdzeniu tych osób w  Rejestrze Sprawców Przestępstw na Tle Seksualnym (RSPTS), zgodnie z ustawą z dnia 13 maja 2016 r. o przeciwdziałaniu zagrożeniom przestępczością na tle seksualnym (tekst jednolity Dz. U. z 202</w:t>
      </w:r>
      <w:r w:rsidR="00EF1015" w:rsidRPr="00AC5828">
        <w:rPr>
          <w:rFonts w:ascii="Arial" w:hAnsi="Arial" w:cs="Arial"/>
          <w:sz w:val="20"/>
        </w:rPr>
        <w:t>6</w:t>
      </w:r>
      <w:r w:rsidRPr="00AC5828">
        <w:rPr>
          <w:rFonts w:ascii="Arial" w:hAnsi="Arial" w:cs="Arial"/>
          <w:sz w:val="20"/>
        </w:rPr>
        <w:t xml:space="preserve"> r. poz. </w:t>
      </w:r>
      <w:r w:rsidR="00EF1015" w:rsidRPr="00AC5828">
        <w:rPr>
          <w:rFonts w:ascii="Arial" w:hAnsi="Arial" w:cs="Arial"/>
          <w:sz w:val="20"/>
        </w:rPr>
        <w:t>1</w:t>
      </w:r>
      <w:r w:rsidRPr="00AC5828">
        <w:rPr>
          <w:rFonts w:ascii="Arial" w:hAnsi="Arial" w:cs="Arial"/>
          <w:sz w:val="20"/>
        </w:rPr>
        <w:t>1</w:t>
      </w:r>
      <w:r w:rsidR="00EF1015" w:rsidRPr="00AC5828">
        <w:rPr>
          <w:rFonts w:ascii="Arial" w:hAnsi="Arial" w:cs="Arial"/>
          <w:sz w:val="20"/>
        </w:rPr>
        <w:t>0</w:t>
      </w:r>
      <w:r w:rsidRPr="00AC5828">
        <w:rPr>
          <w:rFonts w:ascii="Arial" w:hAnsi="Arial" w:cs="Arial"/>
          <w:sz w:val="20"/>
        </w:rPr>
        <w:t xml:space="preserve"> z </w:t>
      </w:r>
      <w:proofErr w:type="spellStart"/>
      <w:r w:rsidRPr="00AC5828">
        <w:rPr>
          <w:rFonts w:ascii="Arial" w:hAnsi="Arial" w:cs="Arial"/>
          <w:sz w:val="20"/>
        </w:rPr>
        <w:t>późn</w:t>
      </w:r>
      <w:proofErr w:type="spellEnd"/>
      <w:r w:rsidRPr="00AC5828">
        <w:rPr>
          <w:rFonts w:ascii="Arial" w:hAnsi="Arial" w:cs="Arial"/>
          <w:sz w:val="20"/>
        </w:rPr>
        <w:t>. zm.), oraz Krajowego Rejestru Karnego zgodnie ze wzorem określonym w załączniku nr 3 do umowy. Kwalifikacje osób powinny być zgodne z przedstawionymi</w:t>
      </w:r>
      <w:r w:rsidRPr="00AC5828">
        <w:rPr>
          <w:rFonts w:ascii="Arial" w:hAnsi="Arial" w:cs="Arial"/>
          <w:iCs/>
          <w:sz w:val="20"/>
        </w:rPr>
        <w:t xml:space="preserve"> </w:t>
      </w:r>
      <w:r w:rsidRPr="00AC5828">
        <w:rPr>
          <w:rFonts w:ascii="Arial" w:hAnsi="Arial" w:cs="Arial"/>
          <w:sz w:val="20"/>
        </w:rPr>
        <w:t>w ofercie. Każda zmiana w kadrze będzie zgłaszana do Zamawiającego w terminie do 2 dni od daty wystąpienia zmiany, z informacją o kwalifikacjach zatrudnianych osób. Zmiana kadry nie wymaga aneksu do umowy.</w:t>
      </w:r>
    </w:p>
    <w:p w14:paraId="72241F1A" w14:textId="3D0539BA" w:rsidR="0008353B" w:rsidRPr="00AC5828" w:rsidRDefault="0008353B" w:rsidP="0080422F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Organizator wypoczynku zapewni pełne ubezpieczenie uczestników od następstw nieszczęśliwych wypadków NNW i kosztów leczenia</w:t>
      </w:r>
      <w:r w:rsidRPr="00AC5828">
        <w:rPr>
          <w:rFonts w:ascii="Arial" w:hAnsi="Arial" w:cs="Arial"/>
          <w:b/>
          <w:sz w:val="20"/>
        </w:rPr>
        <w:t xml:space="preserve"> </w:t>
      </w:r>
      <w:r w:rsidRPr="00AC5828">
        <w:rPr>
          <w:rFonts w:ascii="Arial" w:hAnsi="Arial" w:cs="Arial"/>
          <w:sz w:val="20"/>
        </w:rPr>
        <w:t>na cały okres trwania wypoczynku, tj.</w:t>
      </w:r>
      <w:r w:rsidR="00D20426" w:rsidRPr="00AC5828">
        <w:rPr>
          <w:rFonts w:ascii="Arial" w:hAnsi="Arial" w:cs="Arial"/>
          <w:sz w:val="20"/>
        </w:rPr>
        <w:t xml:space="preserve"> </w:t>
      </w:r>
      <w:r w:rsidRPr="00AC5828">
        <w:rPr>
          <w:rFonts w:ascii="Arial" w:hAnsi="Arial" w:cs="Arial"/>
          <w:sz w:val="20"/>
        </w:rPr>
        <w:t>od dnia wyjazdu dzieci na kolonie do dnia powrotu dzieci z kolonii (ubezpieczenie winno obowiązywać od momentu wyjazdu dzieci na kolonie, aż do powrotu na miejsce zbiórki po zakończeniu kolonii). Minimalna kwota ubezpieczenia 1</w:t>
      </w:r>
      <w:r w:rsidR="00D20426" w:rsidRPr="00AC5828">
        <w:rPr>
          <w:rFonts w:ascii="Arial" w:hAnsi="Arial" w:cs="Arial"/>
          <w:sz w:val="20"/>
        </w:rPr>
        <w:t> </w:t>
      </w:r>
      <w:r w:rsidRPr="00AC5828">
        <w:rPr>
          <w:rFonts w:ascii="Arial" w:hAnsi="Arial" w:cs="Arial"/>
          <w:sz w:val="20"/>
        </w:rPr>
        <w:t>uczestnika wynosi 8 000 zł.</w:t>
      </w:r>
    </w:p>
    <w:p w14:paraId="59997071" w14:textId="77777777" w:rsidR="0008353B" w:rsidRPr="00AC5828" w:rsidRDefault="0008353B" w:rsidP="0080422F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Organizator wypoczynku, w szczególnie uzasadnionych sytuacjach, ma prawo wydalenia dziecka w trybie natychmiastowym z kolonii. Dotyczy to przede wszystkim sytuacji, kiedy dane o dziecku, w szczególności o stanie zdrowia, zawarte w karcie kolonijnej są nieprawdziwe lub niepełne, co może zagrażać zdrowiu i bezpieczeństwu zarówno uczestnika, jak i pozostałych dzieci i opiekunów - powrót dziecka będzie się wówczas odbywał na koszt rodziców/opiekunów prawnych. </w:t>
      </w:r>
    </w:p>
    <w:p w14:paraId="5242AE4E" w14:textId="3088F502" w:rsidR="000F1FAD" w:rsidRPr="00AC5828" w:rsidRDefault="000F1FAD" w:rsidP="0080422F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W przypadku powstania sytuacji problemowych, których Organizator wypoczynku nie jest w stanie rozwiązać w zakresie swoich kompetencji i możliwości, ma obowiązek natychmiast poinformować Ośrodek Pomocy Społecznej w Gliwicach w formie telefonicznej pod numerem telefonu 032</w:t>
      </w:r>
      <w:r w:rsidR="00F220DD" w:rsidRPr="00AC5828">
        <w:rPr>
          <w:rFonts w:ascii="Arial" w:hAnsi="Arial" w:cs="Arial"/>
          <w:sz w:val="20"/>
        </w:rPr>
        <w:t xml:space="preserve"> </w:t>
      </w:r>
      <w:r w:rsidRPr="00AC5828">
        <w:rPr>
          <w:rFonts w:ascii="Arial" w:hAnsi="Arial" w:cs="Arial"/>
          <w:sz w:val="20"/>
        </w:rPr>
        <w:t xml:space="preserve">335 97 00 oraz sporządzić pisemną notatkę i przesłać elektronicznie na adres </w:t>
      </w:r>
      <w:hyperlink r:id="rId8" w:history="1">
        <w:r w:rsidRPr="00AC5828">
          <w:rPr>
            <w:rStyle w:val="Hipercze"/>
            <w:rFonts w:ascii="Arial" w:hAnsi="Arial" w:cs="Arial"/>
            <w:color w:val="auto"/>
            <w:sz w:val="20"/>
          </w:rPr>
          <w:t>ops@ops.gliwice.eu</w:t>
        </w:r>
      </w:hyperlink>
      <w:r w:rsidR="005E519B" w:rsidRPr="00AC5828">
        <w:rPr>
          <w:rFonts w:ascii="Arial" w:hAnsi="Arial" w:cs="Arial"/>
          <w:sz w:val="20"/>
        </w:rPr>
        <w:t xml:space="preserve"> (</w:t>
      </w:r>
      <w:r w:rsidRPr="00AC5828">
        <w:rPr>
          <w:rFonts w:ascii="Arial" w:hAnsi="Arial" w:cs="Arial"/>
          <w:sz w:val="20"/>
        </w:rPr>
        <w:t>jeżeli dotyczyć to będzie dzieci zgłoszonych przez Domy Dziecka</w:t>
      </w:r>
      <w:r w:rsidR="005E519B" w:rsidRPr="00AC5828">
        <w:rPr>
          <w:rFonts w:ascii="Arial" w:hAnsi="Arial" w:cs="Arial"/>
          <w:sz w:val="20"/>
        </w:rPr>
        <w:t>)</w:t>
      </w:r>
      <w:r w:rsidRPr="00AC5828">
        <w:rPr>
          <w:rFonts w:ascii="Arial" w:hAnsi="Arial" w:cs="Arial"/>
          <w:sz w:val="20"/>
        </w:rPr>
        <w:t xml:space="preserve"> lub poinformować odpowiednio kierowników placówek wsparcia dziennego lub świetlic opiekuńczo-wychowawczych</w:t>
      </w:r>
      <w:r w:rsidR="005E519B" w:rsidRPr="00AC5828">
        <w:rPr>
          <w:rFonts w:ascii="Arial" w:hAnsi="Arial" w:cs="Arial"/>
          <w:sz w:val="20"/>
        </w:rPr>
        <w:t xml:space="preserve"> (</w:t>
      </w:r>
      <w:r w:rsidRPr="00AC5828">
        <w:rPr>
          <w:rFonts w:ascii="Arial" w:hAnsi="Arial" w:cs="Arial"/>
          <w:sz w:val="20"/>
        </w:rPr>
        <w:t>jeżeli dotyczyć to będzie dzieci uczęszczających do placówek wsparcia dziennego lub świetlic opiekuńczo-wychowawczych</w:t>
      </w:r>
      <w:r w:rsidR="005E519B" w:rsidRPr="00AC5828">
        <w:rPr>
          <w:rFonts w:ascii="Arial" w:hAnsi="Arial" w:cs="Arial"/>
          <w:sz w:val="20"/>
        </w:rPr>
        <w:t>)</w:t>
      </w:r>
      <w:r w:rsidRPr="00AC5828">
        <w:rPr>
          <w:rFonts w:ascii="Arial" w:hAnsi="Arial" w:cs="Arial"/>
          <w:sz w:val="20"/>
        </w:rPr>
        <w:t xml:space="preserve"> (lista teleadresowa stanowi załącznik nr 4 do umowy).</w:t>
      </w:r>
    </w:p>
    <w:p w14:paraId="6325C50B" w14:textId="63E0D6A6" w:rsidR="000F1FAD" w:rsidRPr="00AC5828" w:rsidRDefault="000F1FAD" w:rsidP="0080422F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W uzasadnionych przypadkach na Organizatorze wypoczynku spoczywa obowiązek uzyskania zaświadczenia lekarskiego o braku możliwości dalszego uczestnictwa dziecka w wypoczynku.</w:t>
      </w:r>
    </w:p>
    <w:p w14:paraId="3BFB32E5" w14:textId="75DD8FC9" w:rsidR="00E36855" w:rsidRPr="00AC5828" w:rsidRDefault="000F1FAD" w:rsidP="0080422F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Organizator wypoczynku ponosi wyłączną odpowiedzialność wobec osób trzecich za szkody powstałe w związku z realizacją zadania.</w:t>
      </w:r>
    </w:p>
    <w:p w14:paraId="4CDB2AEF" w14:textId="77777777" w:rsidR="0077163C" w:rsidRPr="00AC5828" w:rsidRDefault="0077163C" w:rsidP="0080422F">
      <w:pPr>
        <w:spacing w:line="276" w:lineRule="auto"/>
        <w:rPr>
          <w:rFonts w:ascii="Arial" w:hAnsi="Arial" w:cs="Arial"/>
          <w:sz w:val="20"/>
        </w:rPr>
      </w:pPr>
    </w:p>
    <w:p w14:paraId="796AAABF" w14:textId="60AEA0CC" w:rsidR="00446E0D" w:rsidRPr="00AC5828" w:rsidRDefault="002C2024" w:rsidP="0080422F">
      <w:pPr>
        <w:pStyle w:val="Akapitzlist"/>
        <w:spacing w:line="276" w:lineRule="auto"/>
        <w:jc w:val="center"/>
        <w:rPr>
          <w:rFonts w:ascii="Arial" w:hAnsi="Arial" w:cs="Arial"/>
          <w:b/>
          <w:bCs/>
          <w:sz w:val="20"/>
          <w:lang w:eastAsia="pl-PL"/>
        </w:rPr>
      </w:pPr>
      <w:r w:rsidRPr="00AC5828">
        <w:rPr>
          <w:rFonts w:ascii="Arial" w:hAnsi="Arial" w:cs="Arial"/>
          <w:b/>
          <w:bCs/>
          <w:sz w:val="20"/>
          <w:lang w:eastAsia="pl-PL"/>
        </w:rPr>
        <w:sym w:font="Century Schoolbook" w:char="00A7"/>
      </w:r>
      <w:r w:rsidRPr="00AC5828">
        <w:rPr>
          <w:rFonts w:ascii="Arial" w:hAnsi="Arial" w:cs="Arial"/>
          <w:b/>
          <w:bCs/>
          <w:sz w:val="20"/>
          <w:lang w:eastAsia="pl-PL"/>
        </w:rPr>
        <w:t xml:space="preserve"> </w:t>
      </w:r>
      <w:r w:rsidR="007440B6" w:rsidRPr="00AC5828">
        <w:rPr>
          <w:rFonts w:ascii="Arial" w:hAnsi="Arial" w:cs="Arial"/>
          <w:b/>
          <w:bCs/>
          <w:sz w:val="20"/>
          <w:lang w:eastAsia="pl-PL"/>
        </w:rPr>
        <w:t>4-</w:t>
      </w:r>
      <w:r w:rsidRPr="00AC5828">
        <w:rPr>
          <w:rFonts w:ascii="Arial" w:hAnsi="Arial" w:cs="Arial"/>
          <w:b/>
          <w:bCs/>
          <w:sz w:val="20"/>
          <w:lang w:eastAsia="pl-PL"/>
        </w:rPr>
        <w:t xml:space="preserve"> Wynagrodzenie</w:t>
      </w:r>
      <w:r w:rsidR="006F519A" w:rsidRPr="00AC5828">
        <w:rPr>
          <w:rFonts w:ascii="Arial" w:hAnsi="Arial" w:cs="Arial"/>
          <w:b/>
          <w:bCs/>
          <w:sz w:val="20"/>
          <w:lang w:eastAsia="pl-PL"/>
        </w:rPr>
        <w:t xml:space="preserve"> </w:t>
      </w:r>
    </w:p>
    <w:p w14:paraId="265B9458" w14:textId="77777777" w:rsidR="003D741D" w:rsidRPr="00AC5828" w:rsidRDefault="003D741D" w:rsidP="0080422F">
      <w:pPr>
        <w:pStyle w:val="Akapitzlist"/>
        <w:spacing w:line="276" w:lineRule="auto"/>
        <w:jc w:val="center"/>
        <w:rPr>
          <w:rFonts w:ascii="Arial" w:hAnsi="Arial" w:cs="Arial"/>
          <w:sz w:val="20"/>
        </w:rPr>
      </w:pPr>
    </w:p>
    <w:p w14:paraId="764B3851" w14:textId="77777777" w:rsidR="00E52B71" w:rsidRPr="00AC5828" w:rsidRDefault="00E52B71" w:rsidP="0080422F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</w:rPr>
      </w:pPr>
      <w:bookmarkStart w:id="1" w:name="_Hlk67915421"/>
      <w:r w:rsidRPr="00AC5828">
        <w:rPr>
          <w:rFonts w:ascii="Arial" w:hAnsi="Arial" w:cs="Arial"/>
          <w:sz w:val="20"/>
        </w:rPr>
        <w:t xml:space="preserve">Koszt utrzymania 1 uczestnika kolonii wynosi ……………………. zł brutto </w:t>
      </w:r>
    </w:p>
    <w:p w14:paraId="2CA98831" w14:textId="06464153" w:rsidR="00E52B71" w:rsidRPr="00AC5828" w:rsidRDefault="00E52B71" w:rsidP="0080422F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</w:rPr>
      </w:pPr>
      <w:bookmarkStart w:id="2" w:name="_Hlk220051280"/>
      <w:r w:rsidRPr="00AC5828">
        <w:rPr>
          <w:rFonts w:ascii="Arial" w:hAnsi="Arial" w:cs="Arial"/>
          <w:sz w:val="20"/>
        </w:rPr>
        <w:t>Maksymalne wynagrodzenie za realizację przedmiotu umowy, oraz przedstawioną ofertą wynosi: ……………………………… brutto (słownie…………), w tym kwota netto ……………………….. i podatek VAT ……………………. .(Maksymalna kwota wynagrodzenia wynika z</w:t>
      </w:r>
      <w:r w:rsidR="005E519B" w:rsidRPr="00AC5828">
        <w:rPr>
          <w:rFonts w:ascii="Arial" w:hAnsi="Arial" w:cs="Arial"/>
          <w:sz w:val="20"/>
        </w:rPr>
        <w:t> </w:t>
      </w:r>
      <w:r w:rsidRPr="00AC5828">
        <w:rPr>
          <w:rFonts w:ascii="Arial" w:hAnsi="Arial" w:cs="Arial"/>
          <w:sz w:val="20"/>
        </w:rPr>
        <w:t xml:space="preserve">przemnożenia rzeczywistej ilości dzieci razy cena jednostkowa brutto- obejmująca koszt pobytu jednego dziecka zgodnie z </w:t>
      </w:r>
      <w:r w:rsidRPr="00AC5828">
        <w:rPr>
          <w:rFonts w:ascii="Arial" w:hAnsi="Arial" w:cs="Arial"/>
          <w:b/>
          <w:bCs/>
          <w:sz w:val="20"/>
        </w:rPr>
        <w:t xml:space="preserve">§ 4 </w:t>
      </w:r>
      <w:r w:rsidR="003175EB" w:rsidRPr="00AC5828">
        <w:rPr>
          <w:rFonts w:ascii="Arial" w:hAnsi="Arial" w:cs="Arial"/>
          <w:b/>
          <w:bCs/>
          <w:sz w:val="20"/>
        </w:rPr>
        <w:t>ust.</w:t>
      </w:r>
      <w:r w:rsidRPr="00AC5828">
        <w:rPr>
          <w:rFonts w:ascii="Arial" w:hAnsi="Arial" w:cs="Arial"/>
          <w:b/>
          <w:bCs/>
          <w:sz w:val="20"/>
        </w:rPr>
        <w:t xml:space="preserve"> 1 niniejszej umowy</w:t>
      </w:r>
      <w:r w:rsidRPr="00AC5828">
        <w:rPr>
          <w:rFonts w:ascii="Arial" w:hAnsi="Arial" w:cs="Arial"/>
          <w:sz w:val="20"/>
        </w:rPr>
        <w:t>. Rzeczywistą liczbę dzieci określa lista obecności uczestników sporządzona w dniu wyjazdu na kolonie).</w:t>
      </w:r>
    </w:p>
    <w:p w14:paraId="5E05662A" w14:textId="01A2BBD4" w:rsidR="005E519B" w:rsidRPr="00AC5828" w:rsidRDefault="005E519B" w:rsidP="0080422F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W przypadku obniżenia stawki podatku od towarów i usług wynagrodzenie wskazane w ust. 1 oraz ust. 2 niniejszej umowy ulegnie stosownemu obniżeniu, z tym, że kwota netto obliczona z uwzględnieniem obowiązującej w dacie zawarcia niniejszej umowy stawki podatku od towarów i usług nie ulegnie zmianie.</w:t>
      </w:r>
    </w:p>
    <w:bookmarkEnd w:id="2"/>
    <w:p w14:paraId="314E459F" w14:textId="424DEAA6" w:rsidR="0077163C" w:rsidRPr="00AC5828" w:rsidRDefault="0077163C" w:rsidP="0080422F">
      <w:pPr>
        <w:pStyle w:val="Akapitzlist"/>
        <w:spacing w:line="276" w:lineRule="auto"/>
        <w:ind w:left="360"/>
        <w:jc w:val="both"/>
        <w:rPr>
          <w:rFonts w:ascii="Arial" w:hAnsi="Arial" w:cs="Arial"/>
          <w:sz w:val="20"/>
          <w:lang w:eastAsia="pl-PL"/>
        </w:rPr>
      </w:pPr>
    </w:p>
    <w:bookmarkEnd w:id="1"/>
    <w:p w14:paraId="23E42B27" w14:textId="422FC177" w:rsidR="00237CE5" w:rsidRPr="00AC5828" w:rsidRDefault="00237CE5" w:rsidP="0080422F">
      <w:pPr>
        <w:spacing w:line="276" w:lineRule="auto"/>
        <w:jc w:val="center"/>
        <w:rPr>
          <w:rFonts w:ascii="Arial" w:hAnsi="Arial" w:cs="Arial"/>
          <w:b/>
          <w:bCs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sym w:font="Century Schoolbook" w:char="00A7"/>
      </w:r>
      <w:r w:rsidRPr="00AC5828">
        <w:rPr>
          <w:rFonts w:ascii="Arial" w:hAnsi="Arial" w:cs="Arial"/>
          <w:b/>
          <w:bCs/>
          <w:sz w:val="20"/>
          <w:lang w:eastAsia="pl-PL"/>
        </w:rPr>
        <w:t xml:space="preserve"> 5- Sposób dokonywania rozliczeń i płatności</w:t>
      </w:r>
    </w:p>
    <w:p w14:paraId="3D1DBFEE" w14:textId="77777777" w:rsidR="000A2005" w:rsidRPr="00AC5828" w:rsidRDefault="000A2005" w:rsidP="0080422F">
      <w:pPr>
        <w:spacing w:line="276" w:lineRule="auto"/>
        <w:jc w:val="center"/>
        <w:rPr>
          <w:rFonts w:ascii="Arial" w:hAnsi="Arial" w:cs="Arial"/>
          <w:b/>
          <w:bCs/>
          <w:sz w:val="20"/>
          <w:lang w:eastAsia="pl-PL"/>
        </w:rPr>
      </w:pPr>
    </w:p>
    <w:p w14:paraId="035845C6" w14:textId="77777777" w:rsidR="00237CE5" w:rsidRPr="00AC5828" w:rsidRDefault="00237CE5" w:rsidP="0080422F">
      <w:pPr>
        <w:pStyle w:val="Akapitzlist"/>
        <w:numPr>
          <w:ilvl w:val="0"/>
          <w:numId w:val="36"/>
        </w:numPr>
        <w:spacing w:line="276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Należność z tytułu wykonania Umowy będzie wypłacona Wykonawcy przez Zamawiającego na podstawie faktury.</w:t>
      </w:r>
    </w:p>
    <w:p w14:paraId="6C795ECB" w14:textId="228889DA" w:rsidR="00237CE5" w:rsidRPr="00AC5828" w:rsidRDefault="00237CE5" w:rsidP="0080422F">
      <w:pPr>
        <w:pStyle w:val="Akapitzlist"/>
        <w:numPr>
          <w:ilvl w:val="0"/>
          <w:numId w:val="36"/>
        </w:numPr>
        <w:spacing w:line="276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Płatność faktury będzie dokonana przelewem z rachunku bankowego na rachunek Wykonawcy w banku ……………………… nr konta ……………………… w terminie 30 dni od daty:</w:t>
      </w:r>
    </w:p>
    <w:p w14:paraId="073695D9" w14:textId="77777777" w:rsidR="00237CE5" w:rsidRPr="00AC5828" w:rsidRDefault="00237CE5" w:rsidP="0080422F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otrzymania faktury ustrukturyzowanej przez Zamawiającego, z zastrzeżeniem ust. 13-17</w:t>
      </w:r>
    </w:p>
    <w:p w14:paraId="541F624C" w14:textId="77777777" w:rsidR="00237CE5" w:rsidRPr="00AC5828" w:rsidRDefault="00237CE5" w:rsidP="0080422F">
      <w:pPr>
        <w:spacing w:line="276" w:lineRule="auto"/>
        <w:ind w:left="360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albo</w:t>
      </w:r>
    </w:p>
    <w:p w14:paraId="530AEDDA" w14:textId="77777777" w:rsidR="00237CE5" w:rsidRPr="00AC5828" w:rsidRDefault="00237CE5" w:rsidP="0080422F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 xml:space="preserve">dostarczenia faktury VAT w wersji papierowej do siedziby Zamawiającego </w:t>
      </w:r>
    </w:p>
    <w:p w14:paraId="6553A1C7" w14:textId="77777777" w:rsidR="00237CE5" w:rsidRPr="00AC5828" w:rsidRDefault="00237CE5" w:rsidP="0080422F">
      <w:pPr>
        <w:spacing w:line="276" w:lineRule="auto"/>
        <w:ind w:left="360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albo</w:t>
      </w:r>
    </w:p>
    <w:p w14:paraId="54724A79" w14:textId="77777777" w:rsidR="00237CE5" w:rsidRPr="00AC5828" w:rsidRDefault="00237CE5" w:rsidP="0080422F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wpływu faktury ze wskazanego przez Wykonawcę jego adresu poczty elektronicznej:</w:t>
      </w:r>
    </w:p>
    <w:p w14:paraId="3F9FF579" w14:textId="77777777" w:rsidR="00237CE5" w:rsidRPr="00AC5828" w:rsidRDefault="00237CE5" w:rsidP="0080422F">
      <w:pPr>
        <w:spacing w:line="276" w:lineRule="auto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……………………… na adres poczty elektronicznej Zamawiającego: ……………...</w:t>
      </w:r>
    </w:p>
    <w:p w14:paraId="769903E9" w14:textId="77777777" w:rsidR="00237CE5" w:rsidRPr="00AC5828" w:rsidRDefault="00237CE5" w:rsidP="0080422F">
      <w:pPr>
        <w:pStyle w:val="Akapitzlist"/>
        <w:numPr>
          <w:ilvl w:val="0"/>
          <w:numId w:val="36"/>
        </w:numPr>
        <w:spacing w:line="276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lastRenderedPageBreak/>
        <w:t>Jeżeli faktura, o której mowa w ust. 2 lit. a) oraz c), wpłynęła w sobotę, w dniu uznanym ustawowo za wolny od pracy bądź w dniu roboczym po godzinach pracy Ośrodka Pomocy Społecznej w Gliwicach przyjmuje się, że faktura wpłynęła w pierwszym dniu roboczym, następującym po dniu wpływu. Godziny pracy Ośrodka Pomocy Społecznej w Gliwicach są dostępne na stronie internetowej Ośrodka: ops.bip.gliwice.eu.</w:t>
      </w:r>
    </w:p>
    <w:p w14:paraId="6738037E" w14:textId="77777777" w:rsidR="00237CE5" w:rsidRPr="00AC5828" w:rsidRDefault="00237CE5" w:rsidP="0080422F">
      <w:pPr>
        <w:pStyle w:val="Akapitzlist"/>
        <w:numPr>
          <w:ilvl w:val="0"/>
          <w:numId w:val="36"/>
        </w:numPr>
        <w:spacing w:line="276" w:lineRule="auto"/>
        <w:ind w:left="284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W przypadku wystawienia faktury korygującej termin płatności, o którym mowa w ust. 2 rozpoczyna bieg od daty wpływu faktury korygującej.</w:t>
      </w:r>
    </w:p>
    <w:p w14:paraId="6AEAF0BB" w14:textId="1E44547E" w:rsidR="00237CE5" w:rsidRPr="00AC5828" w:rsidRDefault="00254FF3" w:rsidP="0080422F">
      <w:pPr>
        <w:pStyle w:val="Akapitzlist"/>
        <w:numPr>
          <w:ilvl w:val="0"/>
          <w:numId w:val="36"/>
        </w:numPr>
        <w:spacing w:line="276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Organizator wypoczynku</w:t>
      </w:r>
      <w:r w:rsidR="00237CE5" w:rsidRPr="00AC5828">
        <w:rPr>
          <w:rFonts w:ascii="Arial" w:hAnsi="Arial" w:cs="Arial"/>
          <w:sz w:val="20"/>
          <w:lang w:eastAsia="pl-PL"/>
        </w:rPr>
        <w:t xml:space="preserve"> oświadcza, że wskazany rachunek bankowy jest rachunkiem firmowym/osobistym. (1)**</w:t>
      </w:r>
    </w:p>
    <w:p w14:paraId="52222EB8" w14:textId="77777777" w:rsidR="00237CE5" w:rsidRPr="00AC5828" w:rsidRDefault="00237CE5" w:rsidP="0080422F">
      <w:pPr>
        <w:pStyle w:val="Akapitzlist"/>
        <w:numPr>
          <w:ilvl w:val="0"/>
          <w:numId w:val="36"/>
        </w:numPr>
        <w:spacing w:line="276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Zamawiający może dokonać zapłaty należności w formie metody podzielonej płatności. (1)***</w:t>
      </w:r>
    </w:p>
    <w:p w14:paraId="04671B32" w14:textId="77777777" w:rsidR="00237CE5" w:rsidRPr="00AC5828" w:rsidRDefault="00237CE5" w:rsidP="0080422F">
      <w:pPr>
        <w:pStyle w:val="Akapitzlist"/>
        <w:numPr>
          <w:ilvl w:val="0"/>
          <w:numId w:val="36"/>
        </w:numPr>
        <w:spacing w:line="276" w:lineRule="auto"/>
        <w:ind w:left="284"/>
        <w:jc w:val="both"/>
        <w:rPr>
          <w:rFonts w:ascii="Arial" w:hAnsi="Arial" w:cs="Arial"/>
          <w:sz w:val="20"/>
          <w:highlight w:val="lightGray"/>
          <w:lang w:eastAsia="pl-PL"/>
        </w:rPr>
      </w:pPr>
      <w:r w:rsidRPr="00AC5828">
        <w:rPr>
          <w:rFonts w:ascii="Arial" w:hAnsi="Arial" w:cs="Arial"/>
          <w:sz w:val="20"/>
          <w:highlight w:val="lightGray"/>
          <w:lang w:eastAsia="pl-PL"/>
        </w:rPr>
        <w:t>W przypadku realizacji przez Zamawiającego płatności, o której mowa w ust. 6 Zamawiający przekaże wartość netto zobowiązania wskazaną na fakturze przelewem na rachunek bankowy Wykonawcy wskazany w ust. 2 w terminie wskazanym w ust. 2, zaś wartość podatku VAT zobowiązania wskazaną na fakturze na osobny rachunek Wykonawcy. (1)***</w:t>
      </w:r>
    </w:p>
    <w:p w14:paraId="028AF22F" w14:textId="77777777" w:rsidR="00237CE5" w:rsidRPr="00AC5828" w:rsidRDefault="00237CE5" w:rsidP="0080422F">
      <w:pPr>
        <w:pStyle w:val="Akapitzlist"/>
        <w:numPr>
          <w:ilvl w:val="0"/>
          <w:numId w:val="41"/>
        </w:numPr>
        <w:spacing w:line="276" w:lineRule="auto"/>
        <w:ind w:left="284"/>
        <w:jc w:val="both"/>
        <w:rPr>
          <w:rFonts w:ascii="Arial" w:hAnsi="Arial" w:cs="Arial"/>
          <w:sz w:val="20"/>
          <w:highlight w:val="lightGray"/>
          <w:lang w:eastAsia="pl-PL"/>
        </w:rPr>
      </w:pPr>
      <w:r w:rsidRPr="00AC5828">
        <w:rPr>
          <w:rFonts w:ascii="Arial" w:hAnsi="Arial" w:cs="Arial"/>
          <w:sz w:val="20"/>
          <w:highlight w:val="lightGray"/>
          <w:lang w:eastAsia="pl-PL"/>
        </w:rPr>
        <w:t>Zamawiający przekaże wartość brutto zobowiązania wskazaną na fakturze przelewem na rachunek bankowy Wykonawcy wskazany w ust. 2 w terminie wskazanym w ust. 2. (1)****</w:t>
      </w:r>
    </w:p>
    <w:p w14:paraId="27799E36" w14:textId="77777777" w:rsidR="00237CE5" w:rsidRPr="00AC5828" w:rsidRDefault="00237CE5" w:rsidP="0080422F">
      <w:pPr>
        <w:pStyle w:val="Akapitzlist"/>
        <w:numPr>
          <w:ilvl w:val="0"/>
          <w:numId w:val="41"/>
        </w:numPr>
        <w:spacing w:line="276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Za dzień zapłaty uważany będzie dzień obciążenia rachunku bankowego Zamawiającego.</w:t>
      </w:r>
    </w:p>
    <w:p w14:paraId="7FB74CBE" w14:textId="77777777" w:rsidR="00237CE5" w:rsidRPr="00AC5828" w:rsidRDefault="00237CE5" w:rsidP="0080422F">
      <w:pPr>
        <w:pStyle w:val="Akapitzlist"/>
        <w:numPr>
          <w:ilvl w:val="0"/>
          <w:numId w:val="41"/>
        </w:numPr>
        <w:spacing w:line="276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Zamawiający oświadcza, że jest podatnikiem podatku VAT, posiada NIP: 631-10-06-640.</w:t>
      </w:r>
    </w:p>
    <w:p w14:paraId="3607FEAC" w14:textId="77777777" w:rsidR="00237CE5" w:rsidRPr="00AC5828" w:rsidRDefault="00237CE5" w:rsidP="0080422F">
      <w:pPr>
        <w:pStyle w:val="Akapitzlist"/>
        <w:numPr>
          <w:ilvl w:val="0"/>
          <w:numId w:val="41"/>
        </w:numPr>
        <w:spacing w:line="276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Zamawiający nie wyraża zgody na obrót wierzytelnościami wynikającymi z niniejszej umowy.</w:t>
      </w:r>
    </w:p>
    <w:p w14:paraId="6BC1EAD1" w14:textId="77777777" w:rsidR="00237CE5" w:rsidRPr="00AC5828" w:rsidRDefault="00237CE5" w:rsidP="0080422F">
      <w:pPr>
        <w:pStyle w:val="Akapitzlist"/>
        <w:numPr>
          <w:ilvl w:val="0"/>
          <w:numId w:val="41"/>
        </w:numPr>
        <w:spacing w:line="276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W przypadku rozbieżności pomiędzy terminem płatności wskazanym w dokumentach księgowych (np. fakturach, rachunkach), a wskazanym w niniejszej umowie przyjmuje się, że prawidłowo podano termin określony w umowie.</w:t>
      </w:r>
    </w:p>
    <w:p w14:paraId="095A4811" w14:textId="77777777" w:rsidR="00237CE5" w:rsidRPr="00AC5828" w:rsidRDefault="00237CE5" w:rsidP="0080422F">
      <w:pPr>
        <w:pStyle w:val="Akapitzlist"/>
        <w:numPr>
          <w:ilvl w:val="0"/>
          <w:numId w:val="41"/>
        </w:numPr>
        <w:spacing w:line="276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Zamawiający zastrzega sobie możliwość kontroli działalności drugiej strony w zakresie objętym umową.</w:t>
      </w:r>
    </w:p>
    <w:p w14:paraId="678B7CA1" w14:textId="33456D6F" w:rsidR="00237CE5" w:rsidRPr="00AC5828" w:rsidRDefault="00237CE5" w:rsidP="0080422F">
      <w:pPr>
        <w:pStyle w:val="Akapitzlist"/>
        <w:numPr>
          <w:ilvl w:val="0"/>
          <w:numId w:val="42"/>
        </w:numPr>
        <w:spacing w:line="276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 xml:space="preserve">Dokonanie przez Zamawiającego płatności faktury w terminach, o których mowa w ust. 2 nastąpi pod warunkiem, że na dzień zlecenia płatności rachunek bankowy Wykonawcy wskazany w treści umowy będzie umieszczony w elektronicznym wykazie podmiotów zarejestrowanych jako podatnicy VAT, niezarejestrowanych oraz wykreślonych i przywróconych do rejestru VAT (tzw. "Biała lista"), o których mowa w art. 96b ust. 1 ustawy z dnia 11.03.2004 r. o podatku od towarów i usług (dalej: wykaz). W przypadku stwierdzenia w dniu zlecenia płatności, że rachunek bankowy Wykonawcy nie znajduje się w wykazie, Zamawiający jest uprawniony do wstrzymania płatności do dwóch dni roboczych, licząc od dnia wskazania przez Wykonawcę (czyli od dnia podpisania aneksu zmieniającego numer rachunku bankowego lub pisemnego poinformowania Zamawiającego o uzupełnieniu dotychczasowego rachunku na „białej liście”) rachunku bankowego ujętego w wykazie. Brak rachunku bankowego w wykazie stanowi okoliczność zawinioną przez Wykonawcę i uprawnia Zamawiającego do wstrzymania płatności bez ponoszenia odpowiedzialności za opóźnienie w płatności. </w:t>
      </w:r>
      <w:r w:rsidR="00254FF3" w:rsidRPr="00AC5828">
        <w:rPr>
          <w:rFonts w:ascii="Arial" w:hAnsi="Arial" w:cs="Arial"/>
          <w:sz w:val="20"/>
          <w:lang w:eastAsia="pl-PL"/>
        </w:rPr>
        <w:t>Organizator wypoczynku</w:t>
      </w:r>
      <w:r w:rsidR="00D20426" w:rsidRPr="00AC5828">
        <w:rPr>
          <w:rFonts w:ascii="Arial" w:hAnsi="Arial" w:cs="Arial"/>
          <w:sz w:val="20"/>
          <w:lang w:eastAsia="pl-PL"/>
        </w:rPr>
        <w:t xml:space="preserve"> </w:t>
      </w:r>
      <w:r w:rsidRPr="00AC5828">
        <w:rPr>
          <w:rFonts w:ascii="Arial" w:hAnsi="Arial" w:cs="Arial"/>
          <w:sz w:val="20"/>
          <w:lang w:eastAsia="pl-PL"/>
        </w:rPr>
        <w:t>zobowiązany</w:t>
      </w:r>
      <w:r w:rsidR="00D20426" w:rsidRPr="00AC5828">
        <w:rPr>
          <w:rFonts w:ascii="Arial" w:hAnsi="Arial" w:cs="Arial"/>
          <w:sz w:val="20"/>
          <w:lang w:eastAsia="pl-PL"/>
        </w:rPr>
        <w:t xml:space="preserve"> </w:t>
      </w:r>
      <w:r w:rsidRPr="00AC5828">
        <w:rPr>
          <w:rFonts w:ascii="Arial" w:hAnsi="Arial" w:cs="Arial"/>
          <w:sz w:val="20"/>
          <w:lang w:eastAsia="pl-PL"/>
        </w:rPr>
        <w:t>jest do utrzymywania wskazanego rachunku bankowego w wykazie przez cały okres obowiązywania umowy. Zmiana rachunku bankowego wymaga formy aneksu.</w:t>
      </w:r>
    </w:p>
    <w:p w14:paraId="6D391F20" w14:textId="169CC4B1" w:rsidR="00237CE5" w:rsidRPr="00AC5828" w:rsidRDefault="00237CE5" w:rsidP="0080422F">
      <w:pPr>
        <w:pStyle w:val="Akapitzlist"/>
        <w:numPr>
          <w:ilvl w:val="0"/>
          <w:numId w:val="42"/>
        </w:numPr>
        <w:spacing w:line="276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 xml:space="preserve">Od dnia, w którym zgodnie z powszechnie obowiązującymi przepisami wystawianie faktur będzie obowiązkowe w systemie </w:t>
      </w:r>
      <w:proofErr w:type="spellStart"/>
      <w:r w:rsidRPr="00AC5828">
        <w:rPr>
          <w:rFonts w:ascii="Arial" w:hAnsi="Arial" w:cs="Arial"/>
          <w:sz w:val="20"/>
          <w:lang w:eastAsia="pl-PL"/>
        </w:rPr>
        <w:t>KSeF</w:t>
      </w:r>
      <w:proofErr w:type="spellEnd"/>
      <w:r w:rsidRPr="00AC5828">
        <w:rPr>
          <w:rFonts w:ascii="Arial" w:hAnsi="Arial" w:cs="Arial"/>
          <w:sz w:val="20"/>
          <w:lang w:eastAsia="pl-PL"/>
        </w:rPr>
        <w:t xml:space="preserve">, </w:t>
      </w:r>
      <w:r w:rsidR="00254FF3" w:rsidRPr="00AC5828">
        <w:rPr>
          <w:rFonts w:ascii="Arial" w:hAnsi="Arial" w:cs="Arial"/>
          <w:sz w:val="20"/>
          <w:lang w:eastAsia="pl-PL"/>
        </w:rPr>
        <w:t xml:space="preserve">Organizator wypoczynku </w:t>
      </w:r>
      <w:r w:rsidRPr="00AC5828">
        <w:rPr>
          <w:rFonts w:ascii="Arial" w:hAnsi="Arial" w:cs="Arial"/>
          <w:sz w:val="20"/>
          <w:lang w:eastAsia="pl-PL"/>
        </w:rPr>
        <w:t>zobowiązany będzie do wpisywania w dedykowanych polach struktury logicznej faktury:</w:t>
      </w:r>
    </w:p>
    <w:p w14:paraId="436C0B61" w14:textId="77777777" w:rsidR="00237CE5" w:rsidRPr="00AC5828" w:rsidRDefault="00237CE5" w:rsidP="0080422F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numeru umowy,</w:t>
      </w:r>
    </w:p>
    <w:p w14:paraId="22FD72B7" w14:textId="68F9866C" w:rsidR="00237CE5" w:rsidRPr="00AC5828" w:rsidRDefault="00237CE5" w:rsidP="0080422F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nazwy i adresu odbiorcy faktury oraz jego numeru NIP nadanego dla celów podatku dochodowego od osób fizycznych, (Podmiot 3 – rola „8”).</w:t>
      </w:r>
    </w:p>
    <w:p w14:paraId="47A6CB27" w14:textId="77777777" w:rsidR="00C87C09" w:rsidRPr="00AC5828" w:rsidRDefault="00C87C09" w:rsidP="0080422F">
      <w:pPr>
        <w:pStyle w:val="Akapitzlist"/>
        <w:spacing w:line="276" w:lineRule="auto"/>
        <w:jc w:val="both"/>
        <w:rPr>
          <w:rFonts w:ascii="Arial" w:hAnsi="Arial" w:cs="Arial"/>
          <w:sz w:val="20"/>
          <w:lang w:eastAsia="pl-PL"/>
        </w:rPr>
      </w:pPr>
    </w:p>
    <w:p w14:paraId="70268E39" w14:textId="77777777" w:rsidR="00237CE5" w:rsidRPr="00AC5828" w:rsidRDefault="00237CE5" w:rsidP="0080422F">
      <w:pPr>
        <w:spacing w:line="276" w:lineRule="auto"/>
        <w:jc w:val="center"/>
        <w:rPr>
          <w:rFonts w:ascii="Arial" w:hAnsi="Arial" w:cs="Arial"/>
          <w:b/>
          <w:bCs/>
          <w:sz w:val="20"/>
          <w:lang w:eastAsia="pl-PL"/>
        </w:rPr>
      </w:pPr>
      <w:r w:rsidRPr="00AC5828">
        <w:rPr>
          <w:rFonts w:ascii="Arial" w:hAnsi="Arial" w:cs="Arial"/>
          <w:b/>
          <w:bCs/>
          <w:sz w:val="20"/>
          <w:lang w:eastAsia="pl-PL"/>
        </w:rPr>
        <w:t>Nabywca (Podmiot 2): Gliwice-miasto na prawach powiatu,</w:t>
      </w:r>
    </w:p>
    <w:p w14:paraId="122B264F" w14:textId="77777777" w:rsidR="00237CE5" w:rsidRPr="00AC5828" w:rsidRDefault="00237CE5" w:rsidP="0080422F">
      <w:pPr>
        <w:spacing w:line="276" w:lineRule="auto"/>
        <w:jc w:val="center"/>
        <w:rPr>
          <w:rFonts w:ascii="Arial" w:hAnsi="Arial" w:cs="Arial"/>
          <w:b/>
          <w:bCs/>
          <w:sz w:val="20"/>
          <w:lang w:eastAsia="pl-PL"/>
        </w:rPr>
      </w:pPr>
      <w:r w:rsidRPr="00AC5828">
        <w:rPr>
          <w:rFonts w:ascii="Arial" w:hAnsi="Arial" w:cs="Arial"/>
          <w:b/>
          <w:bCs/>
          <w:sz w:val="20"/>
          <w:lang w:eastAsia="pl-PL"/>
        </w:rPr>
        <w:t>44-100 Gliwice, ul. Zwycięstwa 21,</w:t>
      </w:r>
    </w:p>
    <w:p w14:paraId="1C695315" w14:textId="77777777" w:rsidR="00237CE5" w:rsidRPr="00AC5828" w:rsidRDefault="00237CE5" w:rsidP="0080422F">
      <w:pPr>
        <w:spacing w:line="276" w:lineRule="auto"/>
        <w:jc w:val="center"/>
        <w:rPr>
          <w:rFonts w:ascii="Arial" w:hAnsi="Arial" w:cs="Arial"/>
          <w:b/>
          <w:bCs/>
          <w:sz w:val="20"/>
          <w:lang w:eastAsia="pl-PL"/>
        </w:rPr>
      </w:pPr>
      <w:r w:rsidRPr="00AC5828">
        <w:rPr>
          <w:rFonts w:ascii="Arial" w:hAnsi="Arial" w:cs="Arial"/>
          <w:b/>
          <w:bCs/>
          <w:sz w:val="20"/>
          <w:lang w:eastAsia="pl-PL"/>
        </w:rPr>
        <w:t>NIP 631-100-66-40</w:t>
      </w:r>
    </w:p>
    <w:p w14:paraId="0FA510D1" w14:textId="77777777" w:rsidR="00237CE5" w:rsidRPr="00AC5828" w:rsidRDefault="00237CE5" w:rsidP="0080422F">
      <w:pPr>
        <w:spacing w:line="276" w:lineRule="auto"/>
        <w:jc w:val="center"/>
        <w:rPr>
          <w:rFonts w:ascii="Arial" w:hAnsi="Arial" w:cs="Arial"/>
          <w:b/>
          <w:bCs/>
          <w:sz w:val="20"/>
          <w:lang w:eastAsia="pl-PL"/>
        </w:rPr>
      </w:pPr>
      <w:r w:rsidRPr="00AC5828">
        <w:rPr>
          <w:rFonts w:ascii="Arial" w:hAnsi="Arial" w:cs="Arial"/>
          <w:b/>
          <w:bCs/>
          <w:sz w:val="20"/>
          <w:lang w:eastAsia="pl-PL"/>
        </w:rPr>
        <w:t>Odbiorca (Podmiot 3): Ośrodek Pomocy Społecznej w Gliwicach</w:t>
      </w:r>
    </w:p>
    <w:p w14:paraId="4A82E0A4" w14:textId="77777777" w:rsidR="00237CE5" w:rsidRPr="00AC5828" w:rsidRDefault="00237CE5" w:rsidP="0080422F">
      <w:pPr>
        <w:spacing w:line="276" w:lineRule="auto"/>
        <w:jc w:val="center"/>
        <w:rPr>
          <w:rFonts w:ascii="Arial" w:hAnsi="Arial" w:cs="Arial"/>
          <w:b/>
          <w:bCs/>
          <w:sz w:val="20"/>
          <w:lang w:eastAsia="pl-PL"/>
        </w:rPr>
      </w:pPr>
      <w:r w:rsidRPr="00AC5828">
        <w:rPr>
          <w:rFonts w:ascii="Arial" w:hAnsi="Arial" w:cs="Arial"/>
          <w:b/>
          <w:bCs/>
          <w:sz w:val="20"/>
          <w:lang w:eastAsia="pl-PL"/>
        </w:rPr>
        <w:t>44-100 Gliwice, ul. Górnych Wałów 9</w:t>
      </w:r>
    </w:p>
    <w:p w14:paraId="19F0CEB2" w14:textId="64CC82EA" w:rsidR="00237CE5" w:rsidRPr="00AC5828" w:rsidRDefault="00237CE5" w:rsidP="0080422F">
      <w:pPr>
        <w:spacing w:line="276" w:lineRule="auto"/>
        <w:jc w:val="center"/>
        <w:rPr>
          <w:rFonts w:ascii="Arial" w:hAnsi="Arial" w:cs="Arial"/>
          <w:b/>
          <w:bCs/>
          <w:sz w:val="20"/>
          <w:lang w:eastAsia="pl-PL"/>
        </w:rPr>
      </w:pPr>
      <w:r w:rsidRPr="00AC5828">
        <w:rPr>
          <w:rFonts w:ascii="Arial" w:hAnsi="Arial" w:cs="Arial"/>
          <w:b/>
          <w:bCs/>
          <w:sz w:val="20"/>
          <w:lang w:eastAsia="pl-PL"/>
        </w:rPr>
        <w:t>NIP 631-133-18-02</w:t>
      </w:r>
    </w:p>
    <w:p w14:paraId="14C72C7E" w14:textId="77777777" w:rsidR="00C87C09" w:rsidRPr="00AC5828" w:rsidRDefault="00C87C09" w:rsidP="0080422F">
      <w:pPr>
        <w:spacing w:line="276" w:lineRule="auto"/>
        <w:jc w:val="center"/>
        <w:rPr>
          <w:rFonts w:ascii="Arial" w:hAnsi="Arial" w:cs="Arial"/>
          <w:b/>
          <w:bCs/>
          <w:sz w:val="20"/>
          <w:lang w:eastAsia="pl-PL"/>
        </w:rPr>
      </w:pPr>
    </w:p>
    <w:p w14:paraId="46363158" w14:textId="77777777" w:rsidR="00237CE5" w:rsidRPr="00AC5828" w:rsidRDefault="00237CE5" w:rsidP="0080422F">
      <w:pPr>
        <w:pStyle w:val="Akapitzlist"/>
        <w:numPr>
          <w:ilvl w:val="0"/>
          <w:numId w:val="43"/>
        </w:numPr>
        <w:spacing w:line="276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W przypadku braku podania danych lub podania błędnych danych wskazanych w ust 14 Zamawiający podejmie działania wobec Wykonawcy lub we własnym zakresie – w celu ustalenia prawidłowych danych odbiorcy faktury. W przypadkach opisanych w zdaniu poprzednim, jeżeli zaistnieje zagrożenie niedotrzymania terminu płatności, termin na zapłatę faktury wynikający z niniejszej umowy rozpocznie bieg od dnia następnego po dniu, w którym:</w:t>
      </w:r>
    </w:p>
    <w:p w14:paraId="280FDD07" w14:textId="6986EF8E" w:rsidR="00237CE5" w:rsidRPr="00AC5828" w:rsidRDefault="00254FF3" w:rsidP="0080422F">
      <w:pPr>
        <w:pStyle w:val="Akapitzlist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Organizator</w:t>
      </w:r>
      <w:r w:rsidR="00237CE5" w:rsidRPr="00AC5828">
        <w:rPr>
          <w:rFonts w:ascii="Arial" w:hAnsi="Arial" w:cs="Arial"/>
          <w:sz w:val="20"/>
          <w:lang w:eastAsia="pl-PL"/>
        </w:rPr>
        <w:t xml:space="preserve"> poinformuje pisemnie, kto jest odbiorcą faktury,</w:t>
      </w:r>
    </w:p>
    <w:p w14:paraId="039F2A24" w14:textId="77777777" w:rsidR="00237CE5" w:rsidRPr="00AC5828" w:rsidRDefault="00237CE5" w:rsidP="0080422F">
      <w:pPr>
        <w:pStyle w:val="Akapitzlist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Zamawiający we własnym zakresie ustali odbiorcę faktury,</w:t>
      </w:r>
    </w:p>
    <w:p w14:paraId="0C205D54" w14:textId="77777777" w:rsidR="00237CE5" w:rsidRPr="00AC5828" w:rsidRDefault="00237CE5" w:rsidP="0080422F">
      <w:pPr>
        <w:spacing w:line="276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w zależności od tego, które z tych zdarzeń będzie miało miejsce jako pierwsze.</w:t>
      </w:r>
    </w:p>
    <w:p w14:paraId="50A92679" w14:textId="77777777" w:rsidR="00237CE5" w:rsidRPr="00AC5828" w:rsidRDefault="00237CE5" w:rsidP="0080422F">
      <w:pPr>
        <w:spacing w:line="276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Zamawiający nie ma obowiązku informowania Wykonawcy o dacie ustalenia okoliczności, o których mowa w lit. b) poprzedniego zdania.</w:t>
      </w:r>
    </w:p>
    <w:p w14:paraId="0435CA53" w14:textId="59C07336" w:rsidR="00237CE5" w:rsidRPr="00AC5828" w:rsidRDefault="00237CE5" w:rsidP="0080422F">
      <w:pPr>
        <w:pStyle w:val="Akapitzlist"/>
        <w:numPr>
          <w:ilvl w:val="0"/>
          <w:numId w:val="44"/>
        </w:numPr>
        <w:spacing w:line="276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lastRenderedPageBreak/>
        <w:t xml:space="preserve">W sytuacji, gdy </w:t>
      </w:r>
      <w:r w:rsidR="00254FF3" w:rsidRPr="00AC5828">
        <w:rPr>
          <w:rFonts w:ascii="Arial" w:hAnsi="Arial" w:cs="Arial"/>
          <w:sz w:val="20"/>
          <w:lang w:eastAsia="pl-PL"/>
        </w:rPr>
        <w:t>Organizator</w:t>
      </w:r>
      <w:r w:rsidRPr="00AC5828">
        <w:rPr>
          <w:rFonts w:ascii="Arial" w:hAnsi="Arial" w:cs="Arial"/>
          <w:sz w:val="20"/>
          <w:lang w:eastAsia="pl-PL"/>
        </w:rPr>
        <w:t xml:space="preserve"> zgłosi pisemnie ograniczenia systemowe w programie do wystawiania faktur, w zakresie uzupełnienia powyższych danych, to zobowiązuje się wystawcę faktury do wpisywania w treści faktury nr umowy oraz numeru NIP płatnika podatku dochodowego od osób fizycznych.</w:t>
      </w:r>
    </w:p>
    <w:p w14:paraId="1E9F87E1" w14:textId="5130CE9D" w:rsidR="00237CE5" w:rsidRPr="00AC5828" w:rsidRDefault="00237CE5" w:rsidP="0080422F">
      <w:pPr>
        <w:pStyle w:val="Akapitzlist"/>
        <w:numPr>
          <w:ilvl w:val="0"/>
          <w:numId w:val="44"/>
        </w:numPr>
        <w:spacing w:line="276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 xml:space="preserve">W przypadku braku podania danych lub podania błędnych danych wskazanych w ust 16 Zamawiający podejmie działania wobec Wykonawcy lub we własnym zakresie – w celu ustalenia prawidłowych danych odbiorcy faktury. W przypadkach opisanych w zdaniu poprzednim, termin na zapłatę faktury wynikający </w:t>
      </w:r>
      <w:r w:rsidR="00C87C09" w:rsidRPr="00AC5828">
        <w:rPr>
          <w:rFonts w:ascii="Arial" w:hAnsi="Arial" w:cs="Arial"/>
          <w:sz w:val="20"/>
          <w:lang w:eastAsia="pl-PL"/>
        </w:rPr>
        <w:t xml:space="preserve">                 </w:t>
      </w:r>
      <w:r w:rsidRPr="00AC5828">
        <w:rPr>
          <w:rFonts w:ascii="Arial" w:hAnsi="Arial" w:cs="Arial"/>
          <w:sz w:val="20"/>
          <w:lang w:eastAsia="pl-PL"/>
        </w:rPr>
        <w:t>z niniejszej umowy rozpocznie bieg od dnia następnego po dniu, w którym:</w:t>
      </w:r>
    </w:p>
    <w:p w14:paraId="692C7F47" w14:textId="512B71F4" w:rsidR="00237CE5" w:rsidRPr="00AC5828" w:rsidRDefault="00254FF3" w:rsidP="0080422F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Organizator</w:t>
      </w:r>
      <w:r w:rsidR="00237CE5" w:rsidRPr="00AC5828">
        <w:rPr>
          <w:rFonts w:ascii="Arial" w:hAnsi="Arial" w:cs="Arial"/>
          <w:sz w:val="20"/>
          <w:lang w:eastAsia="pl-PL"/>
        </w:rPr>
        <w:t xml:space="preserve"> poinformuje pisemnie, kto jest odbiorcą faktury,</w:t>
      </w:r>
    </w:p>
    <w:p w14:paraId="6B1BBE00" w14:textId="77777777" w:rsidR="00237CE5" w:rsidRPr="00AC5828" w:rsidRDefault="00237CE5" w:rsidP="0080422F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Zamawiający we własnym zakresie ustali odbiorcę faktury,</w:t>
      </w:r>
    </w:p>
    <w:p w14:paraId="225505D4" w14:textId="77777777" w:rsidR="00237CE5" w:rsidRPr="00AC5828" w:rsidRDefault="00237CE5" w:rsidP="0080422F">
      <w:pPr>
        <w:spacing w:line="276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>w zależności od tego, które z tych zdarzeń będzie miało miejsce jako pierwsze. Zamawiający nie ma obowiązku informowania Wykonawcy o dacie ustalenia okoliczności, o których mowa w lit. b) poprzedniego zdania.</w:t>
      </w:r>
    </w:p>
    <w:p w14:paraId="0D9C7DFE" w14:textId="091F2EC7" w:rsidR="00237CE5" w:rsidRPr="00AC5828" w:rsidRDefault="00237CE5" w:rsidP="0080422F">
      <w:pPr>
        <w:pStyle w:val="Akapitzlist"/>
        <w:numPr>
          <w:ilvl w:val="0"/>
          <w:numId w:val="45"/>
        </w:numPr>
        <w:spacing w:line="276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AC5828">
        <w:rPr>
          <w:rFonts w:ascii="Arial" w:hAnsi="Arial" w:cs="Arial"/>
          <w:sz w:val="20"/>
          <w:lang w:eastAsia="pl-PL"/>
        </w:rPr>
        <w:t xml:space="preserve">Wszelkie usługi wykraczające poza przedmiot umowy określony w § 1 niniejszej umowy, z którymi wiąże się dodatkowe wynagrodzenie, mogą być wykonywane jedynie po uprzedniej zgodzie Zamawiającego wyrażonej w formie pisemnej pod rygorem nieważności. Zgoda zostanie udzielona wyłącznie przez osoby upoważnione do zaciągania zobowiązań finansowych w imieniu Zamawiającego. Brak zgody udzielonej </w:t>
      </w:r>
      <w:r w:rsidR="00C87C09" w:rsidRPr="00AC5828">
        <w:rPr>
          <w:rFonts w:ascii="Arial" w:hAnsi="Arial" w:cs="Arial"/>
          <w:sz w:val="20"/>
          <w:lang w:eastAsia="pl-PL"/>
        </w:rPr>
        <w:t xml:space="preserve">             </w:t>
      </w:r>
      <w:r w:rsidRPr="00AC5828">
        <w:rPr>
          <w:rFonts w:ascii="Arial" w:hAnsi="Arial" w:cs="Arial"/>
          <w:sz w:val="20"/>
          <w:lang w:eastAsia="pl-PL"/>
        </w:rPr>
        <w:t>w przewidzianej formie pozbawia Wykonawcę roszczenia o dodatkowe wynagrodzenie.</w:t>
      </w:r>
    </w:p>
    <w:p w14:paraId="16FE4293" w14:textId="77777777" w:rsidR="0077163C" w:rsidRPr="00AC5828" w:rsidRDefault="0077163C" w:rsidP="0080422F">
      <w:pPr>
        <w:suppressAutoHyphens w:val="0"/>
        <w:spacing w:line="276" w:lineRule="auto"/>
        <w:rPr>
          <w:rFonts w:ascii="Arial" w:hAnsi="Arial" w:cs="Arial"/>
          <w:b/>
          <w:bCs/>
          <w:sz w:val="20"/>
          <w:lang w:eastAsia="pl-PL"/>
        </w:rPr>
      </w:pPr>
    </w:p>
    <w:p w14:paraId="57FDDD7D" w14:textId="77777777" w:rsidR="0096328E" w:rsidRPr="00AC5828" w:rsidRDefault="0096328E" w:rsidP="0080422F">
      <w:pPr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(1) zapis zostanie dostosowany na etapie przygotowań do zawarcia umowy z wybranym Wykonawcą</w:t>
      </w:r>
    </w:p>
    <w:p w14:paraId="4126F1F5" w14:textId="77777777" w:rsidR="0096328E" w:rsidRPr="00AC5828" w:rsidRDefault="0096328E" w:rsidP="0080422F">
      <w:pPr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** dotyczy umów, w których zapłata będzie realizowana na podstawie faktury VAT</w:t>
      </w:r>
    </w:p>
    <w:p w14:paraId="0E1D23EA" w14:textId="77777777" w:rsidR="0096328E" w:rsidRPr="00AC5828" w:rsidRDefault="0096328E" w:rsidP="0080422F">
      <w:pPr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*** dotyczy umów, w których zapłata będzie dokonana na rachunek firmowy Wykonawcy</w:t>
      </w:r>
    </w:p>
    <w:p w14:paraId="0EF78EAB" w14:textId="77777777" w:rsidR="0096328E" w:rsidRPr="00AC5828" w:rsidRDefault="0096328E" w:rsidP="0080422F">
      <w:pPr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**** dotyczy umów, w których zapłata będzie dokonana na rachunek osobisty Wykonawcy</w:t>
      </w:r>
    </w:p>
    <w:p w14:paraId="4A28F49C" w14:textId="77777777" w:rsidR="0096328E" w:rsidRPr="00AC5828" w:rsidRDefault="0096328E" w:rsidP="0080422F">
      <w:pPr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  <w:r w:rsidRPr="00AC5828">
        <w:rPr>
          <w:rFonts w:ascii="Arial" w:hAnsi="Arial" w:cs="Arial"/>
          <w:bCs/>
          <w:sz w:val="20"/>
          <w:lang w:eastAsia="pl-PL"/>
        </w:rPr>
        <w:t xml:space="preserve">***** opcjonalnie </w:t>
      </w:r>
    </w:p>
    <w:p w14:paraId="02A6E723" w14:textId="77777777" w:rsidR="0096328E" w:rsidRPr="00AC5828" w:rsidRDefault="0096328E" w:rsidP="0080422F">
      <w:pPr>
        <w:suppressAutoHyphens w:val="0"/>
        <w:spacing w:line="276" w:lineRule="auto"/>
        <w:rPr>
          <w:rFonts w:ascii="Arial" w:hAnsi="Arial" w:cs="Arial"/>
          <w:b/>
          <w:bCs/>
          <w:sz w:val="20"/>
          <w:lang w:eastAsia="pl-PL"/>
        </w:rPr>
      </w:pPr>
    </w:p>
    <w:p w14:paraId="52F79EAD" w14:textId="4C801E63" w:rsidR="006A043D" w:rsidRPr="00AC5828" w:rsidRDefault="004B18E6" w:rsidP="0080422F">
      <w:pPr>
        <w:suppressAutoHyphens w:val="0"/>
        <w:spacing w:line="276" w:lineRule="auto"/>
        <w:ind w:left="709"/>
        <w:jc w:val="center"/>
        <w:rPr>
          <w:rFonts w:ascii="Arial" w:hAnsi="Arial" w:cs="Arial"/>
          <w:b/>
          <w:bCs/>
          <w:sz w:val="20"/>
        </w:rPr>
      </w:pPr>
      <w:r w:rsidRPr="00AC5828">
        <w:rPr>
          <w:rFonts w:ascii="Arial" w:hAnsi="Arial" w:cs="Arial"/>
          <w:b/>
          <w:bCs/>
          <w:sz w:val="20"/>
          <w:lang w:eastAsia="pl-PL"/>
        </w:rPr>
        <w:sym w:font="Century Schoolbook" w:char="00A7"/>
      </w:r>
      <w:r w:rsidRPr="00AC5828">
        <w:rPr>
          <w:rFonts w:ascii="Arial" w:hAnsi="Arial" w:cs="Arial"/>
          <w:b/>
          <w:bCs/>
          <w:sz w:val="20"/>
          <w:lang w:eastAsia="pl-PL"/>
        </w:rPr>
        <w:t xml:space="preserve"> </w:t>
      </w:r>
      <w:r w:rsidR="000E1FD5" w:rsidRPr="00AC5828">
        <w:rPr>
          <w:rFonts w:ascii="Arial" w:hAnsi="Arial" w:cs="Arial"/>
          <w:b/>
          <w:bCs/>
          <w:sz w:val="20"/>
          <w:lang w:eastAsia="pl-PL"/>
        </w:rPr>
        <w:t>6</w:t>
      </w:r>
      <w:r w:rsidRPr="00AC5828">
        <w:rPr>
          <w:rFonts w:ascii="Arial" w:hAnsi="Arial" w:cs="Arial"/>
          <w:b/>
          <w:bCs/>
          <w:sz w:val="20"/>
          <w:lang w:eastAsia="pl-PL"/>
        </w:rPr>
        <w:t xml:space="preserve"> – </w:t>
      </w:r>
      <w:r w:rsidRPr="00AC5828">
        <w:rPr>
          <w:rFonts w:ascii="Arial" w:hAnsi="Arial" w:cs="Arial"/>
          <w:b/>
          <w:bCs/>
          <w:sz w:val="20"/>
        </w:rPr>
        <w:t>Kontrola</w:t>
      </w:r>
    </w:p>
    <w:p w14:paraId="6A1A9859" w14:textId="77777777" w:rsidR="00517536" w:rsidRPr="00AC5828" w:rsidRDefault="00517536" w:rsidP="0080422F">
      <w:pPr>
        <w:suppressAutoHyphens w:val="0"/>
        <w:spacing w:line="276" w:lineRule="auto"/>
        <w:ind w:left="709"/>
        <w:jc w:val="center"/>
        <w:rPr>
          <w:rFonts w:ascii="Arial" w:hAnsi="Arial" w:cs="Arial"/>
          <w:b/>
          <w:bCs/>
          <w:sz w:val="20"/>
        </w:rPr>
      </w:pPr>
    </w:p>
    <w:p w14:paraId="30C3B266" w14:textId="5E1493EA" w:rsidR="00937004" w:rsidRPr="00AC5828" w:rsidRDefault="004B18E6" w:rsidP="0080422F">
      <w:pPr>
        <w:pStyle w:val="Akapitzlist"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  <w:r w:rsidRPr="00AC5828">
        <w:rPr>
          <w:rFonts w:ascii="Arial" w:hAnsi="Arial" w:cs="Arial"/>
          <w:bCs/>
          <w:sz w:val="20"/>
        </w:rPr>
        <w:t>Zamawiający zastrzega sobie prawo dokonywania kontroli sposobu realizacji umow</w:t>
      </w:r>
      <w:r w:rsidR="00595BB8" w:rsidRPr="00AC5828">
        <w:rPr>
          <w:rFonts w:ascii="Arial" w:hAnsi="Arial" w:cs="Arial"/>
          <w:bCs/>
          <w:sz w:val="20"/>
        </w:rPr>
        <w:t>y.</w:t>
      </w:r>
    </w:p>
    <w:p w14:paraId="2050F296" w14:textId="77777777" w:rsidR="0077163C" w:rsidRPr="00AC5828" w:rsidRDefault="0077163C" w:rsidP="0080422F">
      <w:pPr>
        <w:pStyle w:val="Akapitzlist"/>
        <w:suppressAutoHyphens w:val="0"/>
        <w:spacing w:line="276" w:lineRule="auto"/>
        <w:ind w:left="360"/>
        <w:jc w:val="both"/>
        <w:rPr>
          <w:rFonts w:ascii="Arial" w:hAnsi="Arial" w:cs="Arial"/>
          <w:bCs/>
          <w:sz w:val="20"/>
          <w:lang w:eastAsia="pl-PL"/>
        </w:rPr>
      </w:pPr>
    </w:p>
    <w:p w14:paraId="533563E2" w14:textId="26E7DFB7" w:rsidR="00911968" w:rsidRPr="00AC5828" w:rsidRDefault="00B40D96" w:rsidP="0080422F">
      <w:pPr>
        <w:suppressAutoHyphens w:val="0"/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bCs/>
          <w:sz w:val="20"/>
          <w:lang w:eastAsia="pl-PL"/>
        </w:rPr>
        <w:sym w:font="Century Schoolbook" w:char="00A7"/>
      </w:r>
      <w:r w:rsidRPr="00AC5828">
        <w:rPr>
          <w:rFonts w:ascii="Arial" w:hAnsi="Arial" w:cs="Arial"/>
          <w:b/>
          <w:bCs/>
          <w:sz w:val="20"/>
          <w:lang w:eastAsia="pl-PL"/>
        </w:rPr>
        <w:t xml:space="preserve"> </w:t>
      </w:r>
      <w:r w:rsidR="000E1FD5" w:rsidRPr="00AC5828">
        <w:rPr>
          <w:rFonts w:ascii="Arial" w:hAnsi="Arial" w:cs="Arial"/>
          <w:b/>
          <w:bCs/>
          <w:sz w:val="20"/>
          <w:lang w:eastAsia="pl-PL"/>
        </w:rPr>
        <w:t>7</w:t>
      </w:r>
      <w:r w:rsidRPr="00AC5828">
        <w:rPr>
          <w:rFonts w:ascii="Arial" w:hAnsi="Arial" w:cs="Arial"/>
          <w:b/>
          <w:bCs/>
          <w:sz w:val="20"/>
          <w:lang w:eastAsia="pl-PL"/>
        </w:rPr>
        <w:t xml:space="preserve"> - </w:t>
      </w:r>
      <w:r w:rsidRPr="00AC5828">
        <w:rPr>
          <w:rFonts w:ascii="Arial" w:hAnsi="Arial" w:cs="Arial"/>
          <w:b/>
          <w:sz w:val="20"/>
          <w:lang w:eastAsia="pl-PL"/>
        </w:rPr>
        <w:t>Odpowiedzialność odszkodowawcza</w:t>
      </w:r>
      <w:r w:rsidR="006840BD" w:rsidRPr="00AC5828">
        <w:rPr>
          <w:rFonts w:ascii="Arial" w:hAnsi="Arial" w:cs="Arial"/>
          <w:b/>
          <w:sz w:val="20"/>
          <w:lang w:eastAsia="pl-PL"/>
        </w:rPr>
        <w:t xml:space="preserve"> </w:t>
      </w:r>
      <w:r w:rsidR="00315AEC" w:rsidRPr="00AC5828">
        <w:rPr>
          <w:rFonts w:ascii="Arial" w:hAnsi="Arial" w:cs="Arial"/>
          <w:b/>
          <w:sz w:val="20"/>
          <w:lang w:eastAsia="pl-PL"/>
        </w:rPr>
        <w:t>/</w:t>
      </w:r>
      <w:r w:rsidR="00315AEC" w:rsidRPr="00AC5828">
        <w:rPr>
          <w:rFonts w:ascii="Arial" w:hAnsi="Arial" w:cs="Arial"/>
          <w:sz w:val="20"/>
        </w:rPr>
        <w:t xml:space="preserve"> </w:t>
      </w:r>
      <w:r w:rsidR="00315AEC" w:rsidRPr="00AC5828">
        <w:rPr>
          <w:rFonts w:ascii="Arial" w:hAnsi="Arial" w:cs="Arial"/>
          <w:b/>
          <w:sz w:val="20"/>
        </w:rPr>
        <w:t>Kary</w:t>
      </w:r>
      <w:r w:rsidR="00FC1DEC" w:rsidRPr="00AC5828">
        <w:rPr>
          <w:rFonts w:ascii="Arial" w:hAnsi="Arial" w:cs="Arial"/>
          <w:b/>
          <w:sz w:val="20"/>
        </w:rPr>
        <w:t xml:space="preserve"> </w:t>
      </w:r>
      <w:r w:rsidR="00315AEC" w:rsidRPr="00AC5828">
        <w:rPr>
          <w:rFonts w:ascii="Arial" w:hAnsi="Arial" w:cs="Arial"/>
          <w:b/>
          <w:sz w:val="20"/>
        </w:rPr>
        <w:t>umown</w:t>
      </w:r>
      <w:r w:rsidR="00911968" w:rsidRPr="00AC5828">
        <w:rPr>
          <w:rFonts w:ascii="Arial" w:hAnsi="Arial" w:cs="Arial"/>
          <w:b/>
          <w:sz w:val="20"/>
        </w:rPr>
        <w:t>e</w:t>
      </w:r>
    </w:p>
    <w:p w14:paraId="287E2B93" w14:textId="77777777" w:rsidR="00E35B2A" w:rsidRPr="00AC5828" w:rsidRDefault="00E35B2A" w:rsidP="0080422F">
      <w:pPr>
        <w:suppressAutoHyphens w:val="0"/>
        <w:spacing w:line="276" w:lineRule="auto"/>
        <w:jc w:val="center"/>
        <w:rPr>
          <w:rFonts w:ascii="Arial" w:hAnsi="Arial" w:cs="Arial"/>
          <w:b/>
          <w:sz w:val="20"/>
        </w:rPr>
      </w:pPr>
    </w:p>
    <w:p w14:paraId="47829995" w14:textId="77777777" w:rsidR="00540917" w:rsidRPr="00AC5828" w:rsidRDefault="00540917" w:rsidP="0080422F">
      <w:pPr>
        <w:pStyle w:val="Tekstpodstawowy"/>
        <w:numPr>
          <w:ilvl w:val="0"/>
          <w:numId w:val="8"/>
        </w:numPr>
        <w:tabs>
          <w:tab w:val="left" w:pos="-284"/>
        </w:tabs>
        <w:suppressAutoHyphens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  <w:lang w:eastAsia="pl-PL"/>
        </w:rPr>
        <w:t>Odpowiedzialność z tytułu nie wykonania, bądź nienależytego wykonania umowy Strony ustalają w formie kar umownych.</w:t>
      </w:r>
    </w:p>
    <w:p w14:paraId="18C2A66B" w14:textId="35CB4740" w:rsidR="00E64479" w:rsidRPr="00AC5828" w:rsidRDefault="00EB1377" w:rsidP="0080422F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Cs/>
          <w:sz w:val="20"/>
        </w:rPr>
      </w:pPr>
      <w:r w:rsidRPr="00AC5828">
        <w:rPr>
          <w:rFonts w:ascii="Arial" w:eastAsiaTheme="minorHAnsi" w:hAnsi="Arial" w:cs="Arial"/>
          <w:sz w:val="20"/>
          <w:lang w:eastAsia="en-US"/>
        </w:rPr>
        <w:t>Organizator wypoczynku</w:t>
      </w:r>
      <w:r w:rsidR="00E64479" w:rsidRPr="00AC5828">
        <w:rPr>
          <w:rFonts w:ascii="Arial" w:hAnsi="Arial" w:cs="Arial"/>
          <w:bCs/>
          <w:sz w:val="20"/>
        </w:rPr>
        <w:t xml:space="preserve"> zapłaci Zamawiającemu karę umowną w wysokości </w:t>
      </w:r>
      <w:r w:rsidR="00E35B2A" w:rsidRPr="00AC5828">
        <w:rPr>
          <w:rFonts w:ascii="Arial" w:hAnsi="Arial" w:cs="Arial"/>
          <w:bCs/>
          <w:sz w:val="20"/>
        </w:rPr>
        <w:t xml:space="preserve">20 </w:t>
      </w:r>
      <w:r w:rsidR="00E64479" w:rsidRPr="00AC5828">
        <w:rPr>
          <w:rFonts w:ascii="Arial" w:hAnsi="Arial" w:cs="Arial"/>
          <w:bCs/>
          <w:sz w:val="20"/>
        </w:rPr>
        <w:t xml:space="preserve">% </w:t>
      </w:r>
      <w:r w:rsidR="00D903DE" w:rsidRPr="00AC5828">
        <w:rPr>
          <w:rFonts w:ascii="Arial" w:hAnsi="Arial" w:cs="Arial"/>
          <w:bCs/>
          <w:sz w:val="20"/>
        </w:rPr>
        <w:t xml:space="preserve">maksymalnego wynagrodzenia brutto o którym mowa w §4 ust. 2 niniejszej umowy </w:t>
      </w:r>
      <w:r w:rsidR="00E64479" w:rsidRPr="00AC5828">
        <w:rPr>
          <w:rFonts w:ascii="Arial" w:hAnsi="Arial" w:cs="Arial"/>
          <w:bCs/>
          <w:sz w:val="20"/>
        </w:rPr>
        <w:t xml:space="preserve">w razie odstąpienia przez Zamawiającego od umowy z powodu okoliczności, za które odpowiada </w:t>
      </w:r>
      <w:r w:rsidRPr="00AC5828">
        <w:rPr>
          <w:rFonts w:ascii="Arial" w:eastAsiaTheme="minorHAnsi" w:hAnsi="Arial" w:cs="Arial"/>
          <w:sz w:val="20"/>
          <w:lang w:eastAsia="en-US"/>
        </w:rPr>
        <w:t>Organizator wypoczynku</w:t>
      </w:r>
      <w:r w:rsidR="00E64479" w:rsidRPr="00AC5828">
        <w:rPr>
          <w:rFonts w:ascii="Arial" w:hAnsi="Arial" w:cs="Arial"/>
          <w:bCs/>
          <w:sz w:val="20"/>
        </w:rPr>
        <w:t>.</w:t>
      </w:r>
    </w:p>
    <w:p w14:paraId="6651E029" w14:textId="77153C3B" w:rsidR="00A24307" w:rsidRPr="00AC5828" w:rsidRDefault="00A24307" w:rsidP="0080422F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Cs/>
          <w:sz w:val="20"/>
        </w:rPr>
      </w:pPr>
      <w:r w:rsidRPr="00AC5828">
        <w:rPr>
          <w:rFonts w:ascii="Arial" w:hAnsi="Arial" w:cs="Arial"/>
          <w:bCs/>
          <w:sz w:val="20"/>
        </w:rPr>
        <w:t>Zamawiający zapłaci Wykonawcy</w:t>
      </w:r>
      <w:r w:rsidR="00E35B2A" w:rsidRPr="00AC5828">
        <w:rPr>
          <w:rFonts w:ascii="Arial" w:hAnsi="Arial" w:cs="Arial"/>
          <w:bCs/>
          <w:sz w:val="20"/>
        </w:rPr>
        <w:t xml:space="preserve"> wypoczynku</w:t>
      </w:r>
      <w:r w:rsidRPr="00AC5828">
        <w:rPr>
          <w:rFonts w:ascii="Arial" w:hAnsi="Arial" w:cs="Arial"/>
          <w:bCs/>
          <w:sz w:val="20"/>
        </w:rPr>
        <w:t xml:space="preserve"> karę umowną w wysokości </w:t>
      </w:r>
      <w:r w:rsidR="00E35B2A" w:rsidRPr="00AC5828">
        <w:rPr>
          <w:rFonts w:ascii="Arial" w:hAnsi="Arial" w:cs="Arial"/>
          <w:bCs/>
          <w:sz w:val="20"/>
        </w:rPr>
        <w:t xml:space="preserve">20 </w:t>
      </w:r>
      <w:r w:rsidRPr="00AC5828">
        <w:rPr>
          <w:rFonts w:ascii="Arial" w:hAnsi="Arial" w:cs="Arial"/>
          <w:bCs/>
          <w:sz w:val="20"/>
        </w:rPr>
        <w:t xml:space="preserve">% </w:t>
      </w:r>
      <w:r w:rsidR="00D903DE" w:rsidRPr="00AC5828">
        <w:rPr>
          <w:rFonts w:ascii="Arial" w:hAnsi="Arial" w:cs="Arial"/>
          <w:bCs/>
          <w:sz w:val="20"/>
        </w:rPr>
        <w:t>maksymalnego wynagrodzenia brutto o którym mowa w §4 ust. 2 niniejszej umowy</w:t>
      </w:r>
      <w:r w:rsidRPr="00AC5828">
        <w:rPr>
          <w:rFonts w:ascii="Arial" w:hAnsi="Arial" w:cs="Arial"/>
          <w:bCs/>
          <w:sz w:val="20"/>
        </w:rPr>
        <w:t>, w razie odstąpienia przez Wykonawcę od umowy z powodu okoliczności, za które odpowiada Zamawiający.</w:t>
      </w:r>
    </w:p>
    <w:p w14:paraId="0B56AFE1" w14:textId="77777777" w:rsidR="00E35B2A" w:rsidRPr="00AC5828" w:rsidRDefault="00E35B2A" w:rsidP="0080422F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Cs/>
          <w:sz w:val="20"/>
        </w:rPr>
      </w:pPr>
      <w:r w:rsidRPr="00AC5828">
        <w:rPr>
          <w:rFonts w:ascii="Arial" w:hAnsi="Arial" w:cs="Arial"/>
          <w:sz w:val="20"/>
        </w:rPr>
        <w:t>Organizator wypoczynku zapłaci Zamawiającemu  karę umowną za:</w:t>
      </w:r>
    </w:p>
    <w:p w14:paraId="17A61080" w14:textId="1FCB836A" w:rsidR="00E35B2A" w:rsidRPr="00AC5828" w:rsidRDefault="00E35B2A" w:rsidP="0080422F">
      <w:pPr>
        <w:pStyle w:val="Akapitzlist"/>
        <w:numPr>
          <w:ilvl w:val="0"/>
          <w:numId w:val="34"/>
        </w:numPr>
        <w:suppressAutoHyphens w:val="0"/>
        <w:autoSpaceDE w:val="0"/>
        <w:autoSpaceDN w:val="0"/>
        <w:adjustRightInd w:val="0"/>
        <w:spacing w:line="276" w:lineRule="auto"/>
        <w:ind w:left="993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nieterminowe złożenie wykazu kadry wypoczynku wraz z wypełnionym załącznikiem nr 3 do niniejszej umowy, po upływie terminu określonego w </w:t>
      </w:r>
      <w:bookmarkStart w:id="3" w:name="_Hlk76639555"/>
      <w:r w:rsidRPr="00AC5828">
        <w:rPr>
          <w:rFonts w:ascii="Arial" w:hAnsi="Arial" w:cs="Arial"/>
          <w:bCs/>
          <w:sz w:val="20"/>
        </w:rPr>
        <w:t xml:space="preserve">§ </w:t>
      </w:r>
      <w:bookmarkEnd w:id="3"/>
      <w:r w:rsidR="006C00B0" w:rsidRPr="00AC5828">
        <w:rPr>
          <w:rFonts w:ascii="Arial" w:hAnsi="Arial" w:cs="Arial"/>
          <w:bCs/>
          <w:sz w:val="20"/>
        </w:rPr>
        <w:t xml:space="preserve">3 </w:t>
      </w:r>
      <w:r w:rsidRPr="00AC5828">
        <w:rPr>
          <w:rFonts w:ascii="Arial" w:hAnsi="Arial" w:cs="Arial"/>
          <w:bCs/>
          <w:sz w:val="20"/>
        </w:rPr>
        <w:t xml:space="preserve">ust. </w:t>
      </w:r>
      <w:r w:rsidR="006C00B0" w:rsidRPr="00AC5828">
        <w:rPr>
          <w:rFonts w:ascii="Arial" w:hAnsi="Arial" w:cs="Arial"/>
          <w:bCs/>
          <w:sz w:val="20"/>
        </w:rPr>
        <w:t>7</w:t>
      </w:r>
      <w:r w:rsidRPr="00AC5828">
        <w:rPr>
          <w:rFonts w:ascii="Arial" w:hAnsi="Arial" w:cs="Arial"/>
          <w:bCs/>
          <w:sz w:val="20"/>
        </w:rPr>
        <w:t xml:space="preserve"> w wysokości 2% </w:t>
      </w:r>
      <w:bookmarkStart w:id="4" w:name="_Hlk76639579"/>
      <w:r w:rsidR="00D903DE" w:rsidRPr="00AC5828">
        <w:rPr>
          <w:rFonts w:ascii="Arial" w:hAnsi="Arial" w:cs="Arial"/>
          <w:bCs/>
          <w:sz w:val="20"/>
        </w:rPr>
        <w:t>maksymalnego wynagrodzenia brutto o którym mowa w §4 ust. 2 niniejszej umowy</w:t>
      </w:r>
      <w:r w:rsidRPr="00AC5828">
        <w:rPr>
          <w:rFonts w:ascii="Arial" w:hAnsi="Arial" w:cs="Arial"/>
          <w:bCs/>
          <w:sz w:val="20"/>
        </w:rPr>
        <w:t xml:space="preserve"> za każdy dzień zwłoki,</w:t>
      </w:r>
    </w:p>
    <w:bookmarkEnd w:id="4"/>
    <w:p w14:paraId="58D3B618" w14:textId="19108C4C" w:rsidR="00E35B2A" w:rsidRPr="00AC5828" w:rsidRDefault="00E35B2A" w:rsidP="0080422F">
      <w:pPr>
        <w:pStyle w:val="Akapitzlist"/>
        <w:numPr>
          <w:ilvl w:val="0"/>
          <w:numId w:val="34"/>
        </w:numPr>
        <w:suppressAutoHyphens w:val="0"/>
        <w:autoSpaceDE w:val="0"/>
        <w:autoSpaceDN w:val="0"/>
        <w:adjustRightInd w:val="0"/>
        <w:spacing w:line="276" w:lineRule="auto"/>
        <w:ind w:left="993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nieterminowe złożenie przez Organizatora potwierdzenia umieszczenia zgłoszenia wypoczynku do kuratorium oświaty właściwego ze względu na siedzibę/miejsce zamieszkania Organizatora wypoczynku w wysokości 2 % </w:t>
      </w:r>
      <w:r w:rsidR="00D903DE" w:rsidRPr="00AC5828">
        <w:rPr>
          <w:rFonts w:ascii="Arial" w:hAnsi="Arial" w:cs="Arial"/>
          <w:sz w:val="20"/>
        </w:rPr>
        <w:t xml:space="preserve">maksymalnego </w:t>
      </w:r>
      <w:r w:rsidRPr="00AC5828">
        <w:rPr>
          <w:rFonts w:ascii="Arial" w:hAnsi="Arial" w:cs="Arial"/>
          <w:sz w:val="20"/>
        </w:rPr>
        <w:t xml:space="preserve">wynagrodzenia </w:t>
      </w:r>
      <w:r w:rsidRPr="00AC5828">
        <w:rPr>
          <w:rFonts w:ascii="Arial" w:hAnsi="Arial" w:cs="Arial"/>
          <w:bCs/>
          <w:sz w:val="20"/>
        </w:rPr>
        <w:t>brutto, o którym mowa w § 4 ust. 2 niniejszej umowy za każdy dzień zwłoki,</w:t>
      </w:r>
    </w:p>
    <w:p w14:paraId="4CFDAE61" w14:textId="73DE7630" w:rsidR="00E35B2A" w:rsidRPr="00AC5828" w:rsidRDefault="00E35B2A" w:rsidP="0080422F">
      <w:pPr>
        <w:pStyle w:val="Akapitzlist"/>
        <w:numPr>
          <w:ilvl w:val="0"/>
          <w:numId w:val="34"/>
        </w:numPr>
        <w:suppressAutoHyphens w:val="0"/>
        <w:autoSpaceDE w:val="0"/>
        <w:autoSpaceDN w:val="0"/>
        <w:adjustRightInd w:val="0"/>
        <w:spacing w:line="276" w:lineRule="auto"/>
        <w:ind w:left="993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wszelkie odstępstwa od opisanych w ofercie standardów technicznych obiektu, wyposażenie obiektu, zakwaterowanie w pokojach niezgodnych z opisem w ofercie, itp. w wysokości 2% </w:t>
      </w:r>
      <w:r w:rsidR="00D903DE" w:rsidRPr="00AC5828">
        <w:rPr>
          <w:rFonts w:ascii="Arial" w:hAnsi="Arial" w:cs="Arial"/>
          <w:sz w:val="20"/>
        </w:rPr>
        <w:t xml:space="preserve">maksymalnego </w:t>
      </w:r>
      <w:r w:rsidRPr="00AC5828">
        <w:rPr>
          <w:rFonts w:ascii="Arial" w:hAnsi="Arial" w:cs="Arial"/>
          <w:bCs/>
          <w:sz w:val="20"/>
        </w:rPr>
        <w:t>wynagrodzenia brutto, o którym mowa w § 4 ust. 2 niniejszej umowy, za każde stwierdzone uchybienie,</w:t>
      </w:r>
    </w:p>
    <w:p w14:paraId="3B179C26" w14:textId="38690F91" w:rsidR="00E35B2A" w:rsidRPr="00AC5828" w:rsidRDefault="00E35B2A" w:rsidP="0080422F">
      <w:pPr>
        <w:pStyle w:val="Akapitzlist"/>
        <w:numPr>
          <w:ilvl w:val="0"/>
          <w:numId w:val="34"/>
        </w:numPr>
        <w:suppressAutoHyphens w:val="0"/>
        <w:autoSpaceDE w:val="0"/>
        <w:autoSpaceDN w:val="0"/>
        <w:adjustRightInd w:val="0"/>
        <w:spacing w:line="276" w:lineRule="auto"/>
        <w:ind w:left="993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niezrealizowanie lub rażące odstępstwa od realizacji programu pobytu w wysokości 2%</w:t>
      </w:r>
      <w:r w:rsidRPr="00AC5828">
        <w:rPr>
          <w:rFonts w:ascii="Arial" w:hAnsi="Arial" w:cs="Arial"/>
          <w:bCs/>
          <w:sz w:val="20"/>
        </w:rPr>
        <w:t xml:space="preserve"> </w:t>
      </w:r>
      <w:bookmarkStart w:id="5" w:name="_Hlk76639952"/>
      <w:r w:rsidR="00D903DE" w:rsidRPr="00AC5828">
        <w:rPr>
          <w:rFonts w:ascii="Arial" w:hAnsi="Arial" w:cs="Arial"/>
          <w:sz w:val="20"/>
        </w:rPr>
        <w:t xml:space="preserve">maksymalnego </w:t>
      </w:r>
      <w:r w:rsidRPr="00AC5828">
        <w:rPr>
          <w:rFonts w:ascii="Arial" w:hAnsi="Arial" w:cs="Arial"/>
          <w:bCs/>
          <w:sz w:val="20"/>
        </w:rPr>
        <w:t>wynagrodzenia brutto, o którym mowa w § 4 ust. 2 niniejszej umowy, za każde stwierdzone uchybienie,</w:t>
      </w:r>
    </w:p>
    <w:bookmarkEnd w:id="5"/>
    <w:p w14:paraId="13CE40A3" w14:textId="77777777" w:rsidR="00E35B2A" w:rsidRPr="00AC5828" w:rsidRDefault="00E35B2A" w:rsidP="0080422F">
      <w:pPr>
        <w:pStyle w:val="Akapitzlist"/>
        <w:numPr>
          <w:ilvl w:val="0"/>
          <w:numId w:val="34"/>
        </w:numPr>
        <w:suppressAutoHyphens w:val="0"/>
        <w:autoSpaceDE w:val="0"/>
        <w:autoSpaceDN w:val="0"/>
        <w:adjustRightInd w:val="0"/>
        <w:spacing w:line="276" w:lineRule="auto"/>
        <w:ind w:left="993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brak zabezpieczenia właściwej liczby wychowawców w stosunku do liczby uczestników wypoczynku w danej grupie kolonijnej lub braku kwalifikacji i doświadczenia kadry w wysokości 1% </w:t>
      </w:r>
      <w:r w:rsidRPr="00AC5828">
        <w:rPr>
          <w:rFonts w:ascii="Arial" w:hAnsi="Arial" w:cs="Arial"/>
          <w:bCs/>
          <w:sz w:val="20"/>
        </w:rPr>
        <w:t>wynagrodzenia brutto, o którym mowa w  § 4 ust. 2 niniejszej umowy, za każde stwierdzone uchybienie,</w:t>
      </w:r>
    </w:p>
    <w:p w14:paraId="6A927718" w14:textId="21F93E7E" w:rsidR="00E35B2A" w:rsidRPr="00AC5828" w:rsidRDefault="00E35B2A" w:rsidP="0080422F">
      <w:pPr>
        <w:pStyle w:val="Akapitzlist"/>
        <w:numPr>
          <w:ilvl w:val="0"/>
          <w:numId w:val="34"/>
        </w:numPr>
        <w:suppressAutoHyphens w:val="0"/>
        <w:autoSpaceDE w:val="0"/>
        <w:autoSpaceDN w:val="0"/>
        <w:adjustRightInd w:val="0"/>
        <w:spacing w:line="276" w:lineRule="auto"/>
        <w:ind w:left="993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zmianę kadry pedagogicznej uczestniczącej w wykonaniu zamówienia bez zgody Zamawiającego w wysokości 1%</w:t>
      </w:r>
      <w:r w:rsidR="00D903DE" w:rsidRPr="00AC5828">
        <w:rPr>
          <w:rFonts w:ascii="Arial" w:hAnsi="Arial" w:cs="Arial"/>
          <w:sz w:val="20"/>
        </w:rPr>
        <w:t xml:space="preserve"> maksymalnego</w:t>
      </w:r>
      <w:r w:rsidRPr="00AC5828">
        <w:rPr>
          <w:rFonts w:ascii="Arial" w:hAnsi="Arial" w:cs="Arial"/>
          <w:sz w:val="20"/>
        </w:rPr>
        <w:t xml:space="preserve"> wynagrodzenia </w:t>
      </w:r>
      <w:r w:rsidRPr="00AC5828">
        <w:rPr>
          <w:rFonts w:ascii="Arial" w:hAnsi="Arial" w:cs="Arial"/>
          <w:bCs/>
          <w:sz w:val="20"/>
        </w:rPr>
        <w:t>brutto, o którym mowa w § 4 ust. 2 niniejszej umowy, za każde stwierdzone uchybienie,</w:t>
      </w:r>
    </w:p>
    <w:p w14:paraId="06847997" w14:textId="71DF2D61" w:rsidR="002D1482" w:rsidRPr="00AC5828" w:rsidRDefault="002D1482" w:rsidP="0080422F">
      <w:pPr>
        <w:pStyle w:val="Akapitzlist"/>
        <w:numPr>
          <w:ilvl w:val="0"/>
          <w:numId w:val="8"/>
        </w:numPr>
        <w:suppressAutoHyphens w:val="0"/>
        <w:spacing w:line="276" w:lineRule="auto"/>
        <w:jc w:val="both"/>
        <w:rPr>
          <w:rFonts w:ascii="Arial" w:hAnsi="Arial" w:cs="Arial"/>
          <w:bCs/>
          <w:sz w:val="20"/>
        </w:rPr>
      </w:pPr>
      <w:r w:rsidRPr="00AC5828">
        <w:rPr>
          <w:rFonts w:ascii="Arial" w:hAnsi="Arial" w:cs="Arial"/>
          <w:bCs/>
          <w:sz w:val="20"/>
        </w:rPr>
        <w:lastRenderedPageBreak/>
        <w:t xml:space="preserve">Łączna wartość kar umownych nie może przekroczyć </w:t>
      </w:r>
      <w:r w:rsidR="003D3FC0" w:rsidRPr="00AC5828">
        <w:rPr>
          <w:rFonts w:ascii="Arial" w:hAnsi="Arial" w:cs="Arial"/>
          <w:bCs/>
          <w:sz w:val="20"/>
        </w:rPr>
        <w:t xml:space="preserve">50 </w:t>
      </w:r>
      <w:r w:rsidR="004730F4" w:rsidRPr="00AC5828">
        <w:rPr>
          <w:rFonts w:ascii="Arial" w:hAnsi="Arial" w:cs="Arial"/>
          <w:bCs/>
          <w:sz w:val="20"/>
        </w:rPr>
        <w:t>%</w:t>
      </w:r>
      <w:r w:rsidRPr="00AC5828">
        <w:rPr>
          <w:rFonts w:ascii="Arial" w:hAnsi="Arial" w:cs="Arial"/>
          <w:bCs/>
          <w:sz w:val="20"/>
        </w:rPr>
        <w:t xml:space="preserve"> </w:t>
      </w:r>
      <w:r w:rsidR="00D903DE" w:rsidRPr="00AC5828">
        <w:rPr>
          <w:rFonts w:ascii="Arial" w:hAnsi="Arial" w:cs="Arial"/>
          <w:sz w:val="20"/>
        </w:rPr>
        <w:t xml:space="preserve">maksymalnego </w:t>
      </w:r>
      <w:r w:rsidRPr="00AC5828">
        <w:rPr>
          <w:rFonts w:ascii="Arial" w:hAnsi="Arial" w:cs="Arial"/>
          <w:bCs/>
          <w:sz w:val="20"/>
        </w:rPr>
        <w:t>wynagrodzenia</w:t>
      </w:r>
      <w:r w:rsidR="00FC1DEC" w:rsidRPr="00AC5828">
        <w:rPr>
          <w:rFonts w:ascii="Arial" w:hAnsi="Arial" w:cs="Arial"/>
          <w:bCs/>
          <w:sz w:val="20"/>
        </w:rPr>
        <w:t xml:space="preserve"> </w:t>
      </w:r>
      <w:r w:rsidRPr="00AC5828">
        <w:rPr>
          <w:rFonts w:ascii="Arial" w:hAnsi="Arial" w:cs="Arial"/>
          <w:bCs/>
          <w:sz w:val="20"/>
        </w:rPr>
        <w:t xml:space="preserve">o którym mowa w </w:t>
      </w:r>
      <w:r w:rsidRPr="00AC5828">
        <w:rPr>
          <w:rFonts w:ascii="Arial" w:hAnsi="Arial" w:cs="Arial"/>
          <w:sz w:val="20"/>
        </w:rPr>
        <w:t>§4 ust.1</w:t>
      </w:r>
      <w:r w:rsidR="00084098" w:rsidRPr="00AC5828">
        <w:rPr>
          <w:rFonts w:ascii="Arial" w:hAnsi="Arial" w:cs="Arial"/>
          <w:sz w:val="20"/>
        </w:rPr>
        <w:t xml:space="preserve"> </w:t>
      </w:r>
      <w:r w:rsidR="0055151E" w:rsidRPr="00AC5828">
        <w:rPr>
          <w:rFonts w:ascii="Arial" w:hAnsi="Arial" w:cs="Arial"/>
          <w:sz w:val="20"/>
        </w:rPr>
        <w:t xml:space="preserve">niniejszej </w:t>
      </w:r>
      <w:r w:rsidR="00084098" w:rsidRPr="00AC5828">
        <w:rPr>
          <w:rFonts w:ascii="Arial" w:hAnsi="Arial" w:cs="Arial"/>
          <w:sz w:val="20"/>
        </w:rPr>
        <w:t>umowy.</w:t>
      </w:r>
    </w:p>
    <w:p w14:paraId="65A3FDB3" w14:textId="4C34E8C7" w:rsidR="0034391A" w:rsidRPr="00AC5828" w:rsidRDefault="0034391A" w:rsidP="0080422F">
      <w:pPr>
        <w:pStyle w:val="Akapitzlist"/>
        <w:numPr>
          <w:ilvl w:val="0"/>
          <w:numId w:val="8"/>
        </w:numPr>
        <w:suppressAutoHyphens w:val="0"/>
        <w:spacing w:line="276" w:lineRule="auto"/>
        <w:jc w:val="both"/>
        <w:rPr>
          <w:rFonts w:ascii="Arial" w:hAnsi="Arial" w:cs="Arial"/>
          <w:bCs/>
          <w:sz w:val="20"/>
        </w:rPr>
      </w:pPr>
      <w:r w:rsidRPr="00AC5828">
        <w:rPr>
          <w:rFonts w:ascii="Arial" w:hAnsi="Arial" w:cs="Arial"/>
          <w:bCs/>
          <w:sz w:val="20"/>
        </w:rPr>
        <w:t xml:space="preserve">W przypadku wystawienia przez Zamawiającego noty księgowej i/lub oświadczenia o potrąceniu, dokument może zostać przekazany na wskazany adres poczty elektronicznej </w:t>
      </w:r>
      <w:r w:rsidR="00B332E7" w:rsidRPr="00AC5828">
        <w:rPr>
          <w:rFonts w:ascii="Arial" w:hAnsi="Arial" w:cs="Arial"/>
          <w:bCs/>
          <w:sz w:val="20"/>
        </w:rPr>
        <w:t>Organizatora wypoczynku</w:t>
      </w:r>
      <w:r w:rsidRPr="00AC5828">
        <w:rPr>
          <w:rFonts w:ascii="Arial" w:hAnsi="Arial" w:cs="Arial"/>
          <w:bCs/>
          <w:sz w:val="20"/>
        </w:rPr>
        <w:t>:................................................... Dokumenty przekazane na wskazany adres poczty elektronicznej uznaje się za skutecznie doręczone. Strony zobowiązują się do poinformowania drugiej strony o każdorazowej zmianie swojego adresu poczty elektronicznej. W razie niewypełnienia powyższego obowiązku, uznaje się, że nota księgowa i/lub oświadczenie o potrąceniu przesłane na dotychczasowy adres poczty elektronicznej wywołuje skutek prawidłowego doręczenia.</w:t>
      </w:r>
    </w:p>
    <w:p w14:paraId="0816E92F" w14:textId="7C47B2D1" w:rsidR="00540917" w:rsidRPr="00AC5828" w:rsidRDefault="00540917" w:rsidP="0080422F">
      <w:pPr>
        <w:pStyle w:val="Akapitzlist"/>
        <w:numPr>
          <w:ilvl w:val="0"/>
          <w:numId w:val="8"/>
        </w:numPr>
        <w:suppressAutoHyphens w:val="0"/>
        <w:spacing w:line="276" w:lineRule="auto"/>
        <w:jc w:val="both"/>
        <w:rPr>
          <w:rFonts w:ascii="Arial" w:hAnsi="Arial" w:cs="Arial"/>
          <w:bCs/>
          <w:sz w:val="20"/>
        </w:rPr>
      </w:pPr>
      <w:r w:rsidRPr="00AC5828">
        <w:rPr>
          <w:rFonts w:ascii="Arial" w:hAnsi="Arial" w:cs="Arial"/>
          <w:sz w:val="20"/>
          <w:lang w:eastAsia="pl-PL"/>
        </w:rPr>
        <w:t>Zamawiający jest uprawniony do potrącenia należnych kar umownych od Wykonawcy z</w:t>
      </w:r>
      <w:r w:rsidR="0034391A" w:rsidRPr="00AC5828">
        <w:rPr>
          <w:rFonts w:ascii="Arial" w:hAnsi="Arial" w:cs="Arial"/>
          <w:sz w:val="20"/>
          <w:lang w:eastAsia="pl-PL"/>
        </w:rPr>
        <w:t> </w:t>
      </w:r>
      <w:r w:rsidRPr="00AC5828">
        <w:rPr>
          <w:rFonts w:ascii="Arial" w:hAnsi="Arial" w:cs="Arial"/>
          <w:sz w:val="20"/>
          <w:lang w:eastAsia="pl-PL"/>
        </w:rPr>
        <w:t>jego faktur.</w:t>
      </w:r>
    </w:p>
    <w:p w14:paraId="142A3C7F" w14:textId="6A800DDA" w:rsidR="00911968" w:rsidRPr="00AC5828" w:rsidRDefault="00540917" w:rsidP="0080422F">
      <w:pPr>
        <w:pStyle w:val="Akapitzlist"/>
        <w:numPr>
          <w:ilvl w:val="0"/>
          <w:numId w:val="8"/>
        </w:numPr>
        <w:suppressAutoHyphens w:val="0"/>
        <w:spacing w:line="276" w:lineRule="auto"/>
        <w:jc w:val="both"/>
        <w:rPr>
          <w:rFonts w:ascii="Arial" w:hAnsi="Arial" w:cs="Arial"/>
          <w:bCs/>
          <w:sz w:val="20"/>
        </w:rPr>
      </w:pPr>
      <w:r w:rsidRPr="00AC5828">
        <w:rPr>
          <w:rFonts w:ascii="Arial" w:hAnsi="Arial" w:cs="Arial"/>
          <w:sz w:val="20"/>
          <w:lang w:eastAsia="pl-PL"/>
        </w:rPr>
        <w:t>Strony zachowają możliwość dochodzenia odszkodowania uzupełniającego, przewyższającego zastrzeżone powyżej kary umowne.</w:t>
      </w:r>
    </w:p>
    <w:p w14:paraId="28EF8C0D" w14:textId="77777777" w:rsidR="006F7CBF" w:rsidRPr="00AC5828" w:rsidRDefault="006F7CBF" w:rsidP="0080422F">
      <w:pPr>
        <w:suppressAutoHyphens w:val="0"/>
        <w:spacing w:line="276" w:lineRule="auto"/>
        <w:jc w:val="both"/>
        <w:rPr>
          <w:rFonts w:ascii="Arial" w:hAnsi="Arial" w:cs="Arial"/>
          <w:bCs/>
          <w:sz w:val="20"/>
        </w:rPr>
      </w:pPr>
    </w:p>
    <w:p w14:paraId="14EF8D90" w14:textId="368A68C4" w:rsidR="002D1482" w:rsidRPr="00AC5828" w:rsidRDefault="00B40D96" w:rsidP="0080422F">
      <w:pPr>
        <w:pStyle w:val="Nagwek1"/>
        <w:tabs>
          <w:tab w:val="left" w:pos="0"/>
        </w:tabs>
        <w:spacing w:before="0" w:after="0" w:line="276" w:lineRule="auto"/>
        <w:ind w:left="2127" w:hanging="2127"/>
        <w:jc w:val="center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bCs w:val="0"/>
          <w:sz w:val="20"/>
          <w:szCs w:val="20"/>
        </w:rPr>
        <w:t xml:space="preserve">§ </w:t>
      </w:r>
      <w:r w:rsidR="000E1FD5" w:rsidRPr="00AC5828">
        <w:rPr>
          <w:rFonts w:ascii="Arial" w:hAnsi="Arial" w:cs="Arial"/>
          <w:bCs w:val="0"/>
          <w:sz w:val="20"/>
          <w:szCs w:val="20"/>
        </w:rPr>
        <w:t>8</w:t>
      </w:r>
      <w:r w:rsidRPr="00AC5828">
        <w:rPr>
          <w:rFonts w:ascii="Arial" w:hAnsi="Arial" w:cs="Arial"/>
          <w:bCs w:val="0"/>
          <w:sz w:val="20"/>
          <w:szCs w:val="20"/>
        </w:rPr>
        <w:t xml:space="preserve"> - </w:t>
      </w:r>
      <w:r w:rsidRPr="00AC5828">
        <w:rPr>
          <w:rFonts w:ascii="Arial" w:hAnsi="Arial" w:cs="Arial"/>
          <w:sz w:val="20"/>
          <w:szCs w:val="20"/>
        </w:rPr>
        <w:t>Odstąpienie od umowy</w:t>
      </w:r>
    </w:p>
    <w:p w14:paraId="76E1ED1C" w14:textId="77777777" w:rsidR="00E35B2A" w:rsidRPr="00AC5828" w:rsidRDefault="00E35B2A" w:rsidP="0080422F">
      <w:pPr>
        <w:spacing w:line="276" w:lineRule="auto"/>
        <w:rPr>
          <w:rFonts w:ascii="Arial" w:hAnsi="Arial" w:cs="Arial"/>
          <w:sz w:val="20"/>
        </w:rPr>
      </w:pPr>
    </w:p>
    <w:p w14:paraId="0FDC6351" w14:textId="4469A31E" w:rsidR="00315AEC" w:rsidRPr="00AC5828" w:rsidRDefault="00315AEC" w:rsidP="0080422F">
      <w:pPr>
        <w:pStyle w:val="Akapitzlist"/>
        <w:numPr>
          <w:ilvl w:val="0"/>
          <w:numId w:val="9"/>
        </w:numPr>
        <w:suppressAutoHyphens w:val="0"/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  <w:r w:rsidRPr="00AC5828">
        <w:rPr>
          <w:rFonts w:ascii="Arial" w:hAnsi="Arial" w:cs="Arial"/>
          <w:bCs/>
          <w:sz w:val="20"/>
          <w:lang w:eastAsia="pl-PL"/>
        </w:rPr>
        <w:t>Zamawiającemu przysługuje prawo do odstąpienia od umowy w przypadku:</w:t>
      </w:r>
    </w:p>
    <w:p w14:paraId="14DAD4CC" w14:textId="74F61D20" w:rsidR="00CF1819" w:rsidRPr="00AC5828" w:rsidRDefault="00315AEC" w:rsidP="0080422F">
      <w:pPr>
        <w:pStyle w:val="Akapitzlist"/>
        <w:numPr>
          <w:ilvl w:val="0"/>
          <w:numId w:val="6"/>
        </w:numPr>
        <w:tabs>
          <w:tab w:val="left" w:pos="5812"/>
        </w:tabs>
        <w:suppressAutoHyphens w:val="0"/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  <w:r w:rsidRPr="00AC5828">
        <w:rPr>
          <w:rFonts w:ascii="Arial" w:hAnsi="Arial" w:cs="Arial"/>
          <w:bCs/>
          <w:sz w:val="20"/>
          <w:lang w:eastAsia="pl-PL"/>
        </w:rPr>
        <w:t xml:space="preserve">zaistnienia istotnej zmiany okoliczności powodującej, </w:t>
      </w:r>
      <w:r w:rsidR="00745866" w:rsidRPr="00AC5828">
        <w:rPr>
          <w:rFonts w:ascii="Arial" w:hAnsi="Arial" w:cs="Arial"/>
          <w:bCs/>
          <w:sz w:val="20"/>
          <w:lang w:eastAsia="pl-PL"/>
        </w:rPr>
        <w:t>że</w:t>
      </w:r>
      <w:r w:rsidR="00FC1DEC" w:rsidRPr="00AC5828">
        <w:rPr>
          <w:rFonts w:ascii="Arial" w:hAnsi="Arial" w:cs="Arial"/>
          <w:bCs/>
          <w:sz w:val="20"/>
          <w:lang w:eastAsia="pl-PL"/>
        </w:rPr>
        <w:t xml:space="preserve"> </w:t>
      </w:r>
      <w:r w:rsidR="00745866" w:rsidRPr="00AC5828">
        <w:rPr>
          <w:rFonts w:ascii="Arial" w:hAnsi="Arial" w:cs="Arial"/>
          <w:bCs/>
          <w:sz w:val="20"/>
          <w:lang w:eastAsia="pl-PL"/>
        </w:rPr>
        <w:t>wykonanie</w:t>
      </w:r>
      <w:r w:rsidR="00FC1DEC" w:rsidRPr="00AC5828">
        <w:rPr>
          <w:rFonts w:ascii="Arial" w:hAnsi="Arial" w:cs="Arial"/>
          <w:bCs/>
          <w:sz w:val="20"/>
          <w:lang w:eastAsia="pl-PL"/>
        </w:rPr>
        <w:t xml:space="preserve"> </w:t>
      </w:r>
      <w:r w:rsidR="00745866" w:rsidRPr="00AC5828">
        <w:rPr>
          <w:rFonts w:ascii="Arial" w:hAnsi="Arial" w:cs="Arial"/>
          <w:bCs/>
          <w:sz w:val="20"/>
          <w:lang w:eastAsia="pl-PL"/>
        </w:rPr>
        <w:t>umowy nie</w:t>
      </w:r>
      <w:r w:rsidR="00FC1DEC" w:rsidRPr="00AC5828">
        <w:rPr>
          <w:rFonts w:ascii="Arial" w:hAnsi="Arial" w:cs="Arial"/>
          <w:bCs/>
          <w:sz w:val="20"/>
          <w:lang w:eastAsia="pl-PL"/>
        </w:rPr>
        <w:t xml:space="preserve"> </w:t>
      </w:r>
      <w:r w:rsidR="00745866" w:rsidRPr="00AC5828">
        <w:rPr>
          <w:rFonts w:ascii="Arial" w:hAnsi="Arial" w:cs="Arial"/>
          <w:bCs/>
          <w:sz w:val="20"/>
          <w:lang w:eastAsia="pl-PL"/>
        </w:rPr>
        <w:t xml:space="preserve">leży </w:t>
      </w:r>
      <w:r w:rsidRPr="00AC5828">
        <w:rPr>
          <w:rFonts w:ascii="Arial" w:hAnsi="Arial" w:cs="Arial"/>
          <w:bCs/>
          <w:sz w:val="20"/>
          <w:lang w:eastAsia="pl-PL"/>
        </w:rPr>
        <w:t>w</w:t>
      </w:r>
      <w:r w:rsidR="004730F4" w:rsidRPr="00AC5828">
        <w:rPr>
          <w:rFonts w:ascii="Arial" w:hAnsi="Arial" w:cs="Arial"/>
          <w:bCs/>
          <w:sz w:val="20"/>
          <w:lang w:eastAsia="pl-PL"/>
        </w:rPr>
        <w:t xml:space="preserve"> </w:t>
      </w:r>
      <w:r w:rsidRPr="00AC5828">
        <w:rPr>
          <w:rFonts w:ascii="Arial" w:hAnsi="Arial" w:cs="Arial"/>
          <w:bCs/>
          <w:sz w:val="20"/>
          <w:lang w:eastAsia="pl-PL"/>
        </w:rPr>
        <w:t>interesie publicznym, czego nie można było przewidzieć w chwili zawarcia umowy, lub</w:t>
      </w:r>
      <w:r w:rsidR="00CF1819" w:rsidRPr="00AC5828">
        <w:rPr>
          <w:rFonts w:ascii="Arial" w:hAnsi="Arial" w:cs="Arial"/>
          <w:bCs/>
          <w:sz w:val="20"/>
          <w:lang w:eastAsia="pl-PL"/>
        </w:rPr>
        <w:t xml:space="preserve"> gdy</w:t>
      </w:r>
      <w:r w:rsidRPr="00AC5828">
        <w:rPr>
          <w:rFonts w:ascii="Arial" w:hAnsi="Arial" w:cs="Arial"/>
          <w:bCs/>
          <w:sz w:val="20"/>
          <w:lang w:eastAsia="pl-PL"/>
        </w:rPr>
        <w:t xml:space="preserve"> dalsze wykonywanie umowy może zagrozić istotnemu interesowi bezpieczeństwa państwa lub</w:t>
      </w:r>
      <w:r w:rsidR="00FC1DEC" w:rsidRPr="00AC5828">
        <w:rPr>
          <w:rFonts w:ascii="Arial" w:hAnsi="Arial" w:cs="Arial"/>
          <w:bCs/>
          <w:sz w:val="20"/>
          <w:lang w:eastAsia="pl-PL"/>
        </w:rPr>
        <w:t xml:space="preserve"> </w:t>
      </w:r>
      <w:r w:rsidR="00CF1819" w:rsidRPr="00AC5828">
        <w:rPr>
          <w:rFonts w:ascii="Arial" w:hAnsi="Arial" w:cs="Arial"/>
          <w:bCs/>
          <w:sz w:val="20"/>
          <w:lang w:eastAsia="pl-PL"/>
        </w:rPr>
        <w:t>bezpieczeństwu</w:t>
      </w:r>
      <w:r w:rsidR="00FC1DEC" w:rsidRPr="00AC5828">
        <w:rPr>
          <w:rFonts w:ascii="Arial" w:hAnsi="Arial" w:cs="Arial"/>
          <w:bCs/>
          <w:sz w:val="20"/>
          <w:lang w:eastAsia="pl-PL"/>
        </w:rPr>
        <w:t xml:space="preserve"> </w:t>
      </w:r>
      <w:r w:rsidR="00CF1819" w:rsidRPr="00AC5828">
        <w:rPr>
          <w:rFonts w:ascii="Arial" w:hAnsi="Arial" w:cs="Arial"/>
          <w:bCs/>
          <w:sz w:val="20"/>
          <w:lang w:eastAsia="pl-PL"/>
        </w:rPr>
        <w:t>publicznemu. O</w:t>
      </w:r>
      <w:r w:rsidRPr="00AC5828">
        <w:rPr>
          <w:rFonts w:ascii="Arial" w:hAnsi="Arial" w:cs="Arial"/>
          <w:bCs/>
          <w:sz w:val="20"/>
          <w:lang w:eastAsia="pl-PL"/>
        </w:rPr>
        <w:t>dstąpienie</w:t>
      </w:r>
      <w:r w:rsidR="00FC1DEC" w:rsidRPr="00AC5828">
        <w:rPr>
          <w:rFonts w:ascii="Arial" w:hAnsi="Arial" w:cs="Arial"/>
          <w:bCs/>
          <w:sz w:val="20"/>
          <w:lang w:eastAsia="pl-PL"/>
        </w:rPr>
        <w:t xml:space="preserve"> </w:t>
      </w:r>
      <w:r w:rsidRPr="00AC5828">
        <w:rPr>
          <w:rFonts w:ascii="Arial" w:hAnsi="Arial" w:cs="Arial"/>
          <w:bCs/>
          <w:sz w:val="20"/>
          <w:lang w:eastAsia="pl-PL"/>
        </w:rPr>
        <w:t>od</w:t>
      </w:r>
      <w:r w:rsidR="00FC1DEC" w:rsidRPr="00AC5828">
        <w:rPr>
          <w:rFonts w:ascii="Arial" w:hAnsi="Arial" w:cs="Arial"/>
          <w:bCs/>
          <w:sz w:val="20"/>
          <w:lang w:eastAsia="pl-PL"/>
        </w:rPr>
        <w:t xml:space="preserve"> </w:t>
      </w:r>
      <w:r w:rsidRPr="00AC5828">
        <w:rPr>
          <w:rFonts w:ascii="Arial" w:hAnsi="Arial" w:cs="Arial"/>
          <w:bCs/>
          <w:sz w:val="20"/>
          <w:lang w:eastAsia="pl-PL"/>
        </w:rPr>
        <w:t>umowy</w:t>
      </w:r>
      <w:r w:rsidR="00FC1DEC" w:rsidRPr="00AC5828">
        <w:rPr>
          <w:rFonts w:ascii="Arial" w:hAnsi="Arial" w:cs="Arial"/>
          <w:bCs/>
          <w:sz w:val="20"/>
          <w:lang w:eastAsia="pl-PL"/>
        </w:rPr>
        <w:t xml:space="preserve"> </w:t>
      </w:r>
      <w:r w:rsidRPr="00AC5828">
        <w:rPr>
          <w:rFonts w:ascii="Arial" w:hAnsi="Arial" w:cs="Arial"/>
          <w:bCs/>
          <w:sz w:val="20"/>
          <w:lang w:eastAsia="pl-PL"/>
        </w:rPr>
        <w:t>może</w:t>
      </w:r>
      <w:r w:rsidR="00FC1DEC" w:rsidRPr="00AC5828">
        <w:rPr>
          <w:rFonts w:ascii="Arial" w:hAnsi="Arial" w:cs="Arial"/>
          <w:bCs/>
          <w:sz w:val="20"/>
          <w:lang w:eastAsia="pl-PL"/>
        </w:rPr>
        <w:t xml:space="preserve"> </w:t>
      </w:r>
      <w:r w:rsidRPr="00AC5828">
        <w:rPr>
          <w:rFonts w:ascii="Arial" w:hAnsi="Arial" w:cs="Arial"/>
          <w:bCs/>
          <w:sz w:val="20"/>
          <w:lang w:eastAsia="pl-PL"/>
        </w:rPr>
        <w:t>nastąpić w tym wypadku w terminie 30 dni od powzięcia wiadomości o powyższych okolicznościach, bez zapłaty kar umownych; w tym wypadku Wykonawcy przysługuje wynagrodzenie należne z tytułu w</w:t>
      </w:r>
      <w:r w:rsidR="0046469F" w:rsidRPr="00AC5828">
        <w:rPr>
          <w:rFonts w:ascii="Arial" w:hAnsi="Arial" w:cs="Arial"/>
          <w:bCs/>
          <w:sz w:val="20"/>
          <w:lang w:eastAsia="pl-PL"/>
        </w:rPr>
        <w:t>ykonania części umowy,</w:t>
      </w:r>
    </w:p>
    <w:p w14:paraId="2A225CB2" w14:textId="67F612B6" w:rsidR="00745866" w:rsidRPr="00AC5828" w:rsidRDefault="00315AEC" w:rsidP="0080422F">
      <w:pPr>
        <w:pStyle w:val="Akapitzlist"/>
        <w:numPr>
          <w:ilvl w:val="0"/>
          <w:numId w:val="6"/>
        </w:numPr>
        <w:suppressAutoHyphens w:val="0"/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  <w:r w:rsidRPr="00AC5828">
        <w:rPr>
          <w:rFonts w:ascii="Arial" w:hAnsi="Arial" w:cs="Arial"/>
          <w:bCs/>
          <w:sz w:val="20"/>
          <w:lang w:eastAsia="pl-PL"/>
        </w:rPr>
        <w:t xml:space="preserve">wszczęcia postępowania likwidacyjnego </w:t>
      </w:r>
      <w:r w:rsidR="00B332E7" w:rsidRPr="00AC5828">
        <w:rPr>
          <w:rFonts w:ascii="Arial" w:hAnsi="Arial" w:cs="Arial"/>
          <w:bCs/>
          <w:sz w:val="20"/>
          <w:lang w:eastAsia="pl-PL"/>
        </w:rPr>
        <w:t>Organizatora wypoczynku</w:t>
      </w:r>
      <w:r w:rsidR="00A527D0" w:rsidRPr="00AC5828">
        <w:rPr>
          <w:rFonts w:ascii="Arial" w:hAnsi="Arial" w:cs="Arial"/>
          <w:bCs/>
          <w:sz w:val="20"/>
          <w:lang w:eastAsia="pl-PL"/>
        </w:rPr>
        <w:t xml:space="preserve"> </w:t>
      </w:r>
      <w:r w:rsidRPr="00AC5828">
        <w:rPr>
          <w:rFonts w:ascii="Arial" w:hAnsi="Arial" w:cs="Arial"/>
          <w:bCs/>
          <w:sz w:val="20"/>
          <w:lang w:eastAsia="pl-PL"/>
        </w:rPr>
        <w:t xml:space="preserve">w terminie </w:t>
      </w:r>
      <w:r w:rsidR="006C00B0" w:rsidRPr="00AC5828">
        <w:rPr>
          <w:rFonts w:ascii="Arial" w:hAnsi="Arial" w:cs="Arial"/>
          <w:bCs/>
          <w:sz w:val="20"/>
          <w:lang w:eastAsia="pl-PL"/>
        </w:rPr>
        <w:t>7</w:t>
      </w:r>
      <w:r w:rsidRPr="00AC5828">
        <w:rPr>
          <w:rFonts w:ascii="Arial" w:hAnsi="Arial" w:cs="Arial"/>
          <w:bCs/>
          <w:sz w:val="20"/>
          <w:lang w:eastAsia="pl-PL"/>
        </w:rPr>
        <w:t xml:space="preserve"> dni od daty</w:t>
      </w:r>
      <w:r w:rsidR="004730F4" w:rsidRPr="00AC5828">
        <w:rPr>
          <w:rFonts w:ascii="Arial" w:hAnsi="Arial" w:cs="Arial"/>
          <w:bCs/>
          <w:sz w:val="20"/>
          <w:lang w:eastAsia="pl-PL"/>
        </w:rPr>
        <w:t xml:space="preserve"> </w:t>
      </w:r>
      <w:r w:rsidRPr="00AC5828">
        <w:rPr>
          <w:rFonts w:ascii="Arial" w:hAnsi="Arial" w:cs="Arial"/>
          <w:bCs/>
          <w:sz w:val="20"/>
          <w:lang w:eastAsia="pl-PL"/>
        </w:rPr>
        <w:t>powzięcia wiadomości o tym fakcie,</w:t>
      </w:r>
    </w:p>
    <w:p w14:paraId="034AD031" w14:textId="5E461739" w:rsidR="00745866" w:rsidRPr="00AC5828" w:rsidRDefault="00315AEC" w:rsidP="0080422F">
      <w:pPr>
        <w:pStyle w:val="Akapitzlist"/>
        <w:numPr>
          <w:ilvl w:val="0"/>
          <w:numId w:val="6"/>
        </w:numPr>
        <w:suppressAutoHyphens w:val="0"/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  <w:r w:rsidRPr="00AC5828">
        <w:rPr>
          <w:rFonts w:ascii="Arial" w:hAnsi="Arial" w:cs="Arial"/>
          <w:bCs/>
          <w:sz w:val="20"/>
          <w:lang w:eastAsia="pl-PL"/>
        </w:rPr>
        <w:t xml:space="preserve">zajęcia składników majątkowych </w:t>
      </w:r>
      <w:r w:rsidR="00B332E7" w:rsidRPr="00AC5828">
        <w:rPr>
          <w:rFonts w:ascii="Arial" w:hAnsi="Arial" w:cs="Arial"/>
          <w:bCs/>
          <w:sz w:val="20"/>
          <w:lang w:eastAsia="pl-PL"/>
        </w:rPr>
        <w:t>Organizatora wypoczynku</w:t>
      </w:r>
      <w:r w:rsidR="00B158A5" w:rsidRPr="00AC5828">
        <w:rPr>
          <w:rFonts w:ascii="Arial" w:hAnsi="Arial" w:cs="Arial"/>
          <w:bCs/>
          <w:sz w:val="20"/>
          <w:lang w:eastAsia="pl-PL"/>
        </w:rPr>
        <w:t xml:space="preserve"> </w:t>
      </w:r>
      <w:r w:rsidRPr="00AC5828">
        <w:rPr>
          <w:rFonts w:ascii="Arial" w:hAnsi="Arial" w:cs="Arial"/>
          <w:bCs/>
          <w:sz w:val="20"/>
          <w:lang w:eastAsia="pl-PL"/>
        </w:rPr>
        <w:t>mających wpływ na realizację przedmiotu umowy</w:t>
      </w:r>
      <w:r w:rsidR="004730F4" w:rsidRPr="00AC5828">
        <w:rPr>
          <w:rFonts w:ascii="Arial" w:hAnsi="Arial" w:cs="Arial"/>
          <w:bCs/>
          <w:sz w:val="20"/>
          <w:lang w:eastAsia="pl-PL"/>
        </w:rPr>
        <w:t xml:space="preserve"> </w:t>
      </w:r>
      <w:r w:rsidR="00760F69" w:rsidRPr="00AC5828">
        <w:rPr>
          <w:rFonts w:ascii="Arial" w:hAnsi="Arial" w:cs="Arial"/>
          <w:bCs/>
          <w:sz w:val="20"/>
          <w:lang w:eastAsia="pl-PL"/>
        </w:rPr>
        <w:t>–</w:t>
      </w:r>
      <w:r w:rsidR="00A527D0" w:rsidRPr="00AC5828">
        <w:rPr>
          <w:rFonts w:ascii="Arial" w:hAnsi="Arial" w:cs="Arial"/>
          <w:bCs/>
          <w:sz w:val="20"/>
          <w:lang w:eastAsia="pl-PL"/>
        </w:rPr>
        <w:t xml:space="preserve"> </w:t>
      </w:r>
      <w:r w:rsidRPr="00AC5828">
        <w:rPr>
          <w:rFonts w:ascii="Arial" w:hAnsi="Arial" w:cs="Arial"/>
          <w:bCs/>
          <w:sz w:val="20"/>
          <w:lang w:eastAsia="pl-PL"/>
        </w:rPr>
        <w:t>w</w:t>
      </w:r>
      <w:r w:rsidR="00760F69" w:rsidRPr="00AC5828">
        <w:rPr>
          <w:rFonts w:ascii="Arial" w:hAnsi="Arial" w:cs="Arial"/>
          <w:bCs/>
          <w:sz w:val="20"/>
          <w:lang w:eastAsia="pl-PL"/>
        </w:rPr>
        <w:t> </w:t>
      </w:r>
      <w:r w:rsidRPr="00AC5828">
        <w:rPr>
          <w:rFonts w:ascii="Arial" w:hAnsi="Arial" w:cs="Arial"/>
          <w:bCs/>
          <w:sz w:val="20"/>
          <w:lang w:eastAsia="pl-PL"/>
        </w:rPr>
        <w:t>terminie 30 dni od dnia powzięcia wiadomości o tym fakcie,</w:t>
      </w:r>
    </w:p>
    <w:p w14:paraId="68218BC4" w14:textId="49890649" w:rsidR="00745866" w:rsidRPr="00AC5828" w:rsidRDefault="00315AEC" w:rsidP="0080422F">
      <w:pPr>
        <w:pStyle w:val="Akapitzlist"/>
        <w:numPr>
          <w:ilvl w:val="0"/>
          <w:numId w:val="6"/>
        </w:numPr>
        <w:suppressAutoHyphens w:val="0"/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  <w:r w:rsidRPr="00AC5828">
        <w:rPr>
          <w:rFonts w:ascii="Arial" w:hAnsi="Arial" w:cs="Arial"/>
          <w:bCs/>
          <w:sz w:val="20"/>
          <w:lang w:eastAsia="pl-PL"/>
        </w:rPr>
        <w:t xml:space="preserve">gdy </w:t>
      </w:r>
      <w:r w:rsidR="00EB1377" w:rsidRPr="00AC5828">
        <w:rPr>
          <w:rFonts w:ascii="Arial" w:eastAsiaTheme="minorHAnsi" w:hAnsi="Arial" w:cs="Arial"/>
          <w:sz w:val="20"/>
          <w:lang w:eastAsia="en-US"/>
        </w:rPr>
        <w:t>Organizator wypoczynku</w:t>
      </w:r>
      <w:r w:rsidRPr="00AC5828">
        <w:rPr>
          <w:rFonts w:ascii="Arial" w:hAnsi="Arial" w:cs="Arial"/>
          <w:bCs/>
          <w:sz w:val="20"/>
          <w:lang w:eastAsia="pl-PL"/>
        </w:rPr>
        <w:t xml:space="preserve"> nie rozpoczął w umówionym </w:t>
      </w:r>
      <w:r w:rsidR="00745866" w:rsidRPr="00AC5828">
        <w:rPr>
          <w:rFonts w:ascii="Arial" w:hAnsi="Arial" w:cs="Arial"/>
          <w:bCs/>
          <w:sz w:val="20"/>
          <w:lang w:eastAsia="pl-PL"/>
        </w:rPr>
        <w:t xml:space="preserve">terminie wykonywania przedmiotu </w:t>
      </w:r>
      <w:r w:rsidRPr="00AC5828">
        <w:rPr>
          <w:rFonts w:ascii="Arial" w:hAnsi="Arial" w:cs="Arial"/>
          <w:bCs/>
          <w:sz w:val="20"/>
          <w:lang w:eastAsia="pl-PL"/>
        </w:rPr>
        <w:t>umowy bez uzasadnionych przyczyn oraz nie podejmuje go pomimo wezwania Zamawiającego złożonego na piśmie</w:t>
      </w:r>
      <w:r w:rsidR="00A527D0" w:rsidRPr="00AC5828">
        <w:rPr>
          <w:rFonts w:ascii="Arial" w:hAnsi="Arial" w:cs="Arial"/>
          <w:bCs/>
          <w:sz w:val="20"/>
          <w:lang w:eastAsia="pl-PL"/>
        </w:rPr>
        <w:t>-</w:t>
      </w:r>
      <w:r w:rsidRPr="00AC5828">
        <w:rPr>
          <w:rFonts w:ascii="Arial" w:hAnsi="Arial" w:cs="Arial"/>
          <w:bCs/>
          <w:sz w:val="20"/>
          <w:lang w:eastAsia="pl-PL"/>
        </w:rPr>
        <w:t xml:space="preserve"> po wyznaczeniu dodatkowego terminu do podjęcia realizacji zamówienia, w terminie 14 dni od upływu wyznaczonego terminu,</w:t>
      </w:r>
    </w:p>
    <w:p w14:paraId="69FBBF3C" w14:textId="1F22157F" w:rsidR="00315AEC" w:rsidRPr="00AC5828" w:rsidRDefault="00315AEC" w:rsidP="0080422F">
      <w:pPr>
        <w:pStyle w:val="Akapitzlist"/>
        <w:numPr>
          <w:ilvl w:val="0"/>
          <w:numId w:val="6"/>
        </w:numPr>
        <w:suppressAutoHyphens w:val="0"/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  <w:r w:rsidRPr="00AC5828">
        <w:rPr>
          <w:rFonts w:ascii="Arial" w:hAnsi="Arial" w:cs="Arial"/>
          <w:bCs/>
          <w:sz w:val="20"/>
          <w:lang w:eastAsia="pl-PL"/>
        </w:rPr>
        <w:t xml:space="preserve">gdy </w:t>
      </w:r>
      <w:r w:rsidR="00B332E7" w:rsidRPr="00AC5828">
        <w:rPr>
          <w:rFonts w:ascii="Arial" w:hAnsi="Arial" w:cs="Arial"/>
          <w:bCs/>
          <w:sz w:val="20"/>
          <w:lang w:eastAsia="pl-PL"/>
        </w:rPr>
        <w:t>Organizatorowi wypoczynku</w:t>
      </w:r>
      <w:r w:rsidRPr="00AC5828">
        <w:rPr>
          <w:rFonts w:ascii="Arial" w:hAnsi="Arial" w:cs="Arial"/>
          <w:bCs/>
          <w:sz w:val="20"/>
          <w:lang w:eastAsia="pl-PL"/>
        </w:rPr>
        <w:t xml:space="preserve"> co najmniej dwukrotnie naliczono którąkolwiek karę umowną,</w:t>
      </w:r>
      <w:r w:rsidR="00A527D0" w:rsidRPr="00AC5828">
        <w:rPr>
          <w:rFonts w:ascii="Arial" w:hAnsi="Arial" w:cs="Arial"/>
          <w:bCs/>
          <w:sz w:val="20"/>
          <w:lang w:eastAsia="pl-PL"/>
        </w:rPr>
        <w:t xml:space="preserve"> </w:t>
      </w:r>
      <w:r w:rsidRPr="00AC5828">
        <w:rPr>
          <w:rFonts w:ascii="Arial" w:hAnsi="Arial" w:cs="Arial"/>
          <w:bCs/>
          <w:sz w:val="20"/>
          <w:lang w:eastAsia="pl-PL"/>
        </w:rPr>
        <w:t xml:space="preserve">o której mowa w § </w:t>
      </w:r>
      <w:r w:rsidR="002C3D35" w:rsidRPr="00AC5828">
        <w:rPr>
          <w:rFonts w:ascii="Arial" w:hAnsi="Arial" w:cs="Arial"/>
          <w:bCs/>
          <w:sz w:val="20"/>
          <w:lang w:eastAsia="pl-PL"/>
        </w:rPr>
        <w:t>7</w:t>
      </w:r>
      <w:r w:rsidRPr="00AC5828">
        <w:rPr>
          <w:rFonts w:ascii="Arial" w:hAnsi="Arial" w:cs="Arial"/>
          <w:bCs/>
          <w:sz w:val="20"/>
          <w:lang w:eastAsia="pl-PL"/>
        </w:rPr>
        <w:t xml:space="preserve"> </w:t>
      </w:r>
      <w:r w:rsidR="0055151E" w:rsidRPr="00AC5828">
        <w:rPr>
          <w:rFonts w:ascii="Arial" w:hAnsi="Arial" w:cs="Arial"/>
          <w:sz w:val="20"/>
        </w:rPr>
        <w:t>niniejszej umowy</w:t>
      </w:r>
      <w:r w:rsidR="0055151E" w:rsidRPr="00AC5828">
        <w:rPr>
          <w:rFonts w:ascii="Arial" w:hAnsi="Arial" w:cs="Arial"/>
          <w:bCs/>
          <w:sz w:val="20"/>
          <w:lang w:eastAsia="pl-PL"/>
        </w:rPr>
        <w:t xml:space="preserve"> </w:t>
      </w:r>
      <w:r w:rsidRPr="00AC5828">
        <w:rPr>
          <w:rFonts w:ascii="Arial" w:hAnsi="Arial" w:cs="Arial"/>
          <w:bCs/>
          <w:sz w:val="20"/>
          <w:lang w:eastAsia="pl-PL"/>
        </w:rPr>
        <w:t>w terminie 20 dni od dnia naliczenia drugiej i każdej kolejnej kary.</w:t>
      </w:r>
    </w:p>
    <w:p w14:paraId="088B02A5" w14:textId="0D91A866" w:rsidR="00FC5B89" w:rsidRPr="00AC5828" w:rsidRDefault="00EB1377" w:rsidP="0080422F">
      <w:pPr>
        <w:pStyle w:val="Akapitzlist"/>
        <w:numPr>
          <w:ilvl w:val="0"/>
          <w:numId w:val="9"/>
        </w:numPr>
        <w:suppressAutoHyphens w:val="0"/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  <w:r w:rsidRPr="00AC5828">
        <w:rPr>
          <w:rFonts w:ascii="Arial" w:eastAsiaTheme="minorHAnsi" w:hAnsi="Arial" w:cs="Arial"/>
          <w:sz w:val="20"/>
          <w:lang w:eastAsia="en-US"/>
        </w:rPr>
        <w:t xml:space="preserve">Organizator wypoczynku </w:t>
      </w:r>
      <w:r w:rsidR="00FC5B89" w:rsidRPr="00AC5828">
        <w:rPr>
          <w:rFonts w:ascii="Arial" w:hAnsi="Arial" w:cs="Arial"/>
          <w:sz w:val="20"/>
        </w:rPr>
        <w:t xml:space="preserve">może odstąpić od umowy w razie wystąpienia okoliczności niezależnych od </w:t>
      </w:r>
      <w:r w:rsidR="00B332E7" w:rsidRPr="00AC5828">
        <w:rPr>
          <w:rFonts w:ascii="Arial" w:hAnsi="Arial" w:cs="Arial"/>
          <w:sz w:val="20"/>
        </w:rPr>
        <w:t>Organizatora</w:t>
      </w:r>
      <w:r w:rsidR="00FC5B89" w:rsidRPr="00AC5828">
        <w:rPr>
          <w:rFonts w:ascii="Arial" w:hAnsi="Arial" w:cs="Arial"/>
          <w:sz w:val="20"/>
        </w:rPr>
        <w:t xml:space="preserve">, kiedy realizacja zamówienia zagrożona jest nienależytym wypełnianiem obowiązków spowodowanych skutkami pandemii. </w:t>
      </w:r>
      <w:r w:rsidRPr="00AC5828">
        <w:rPr>
          <w:rFonts w:ascii="Arial" w:eastAsiaTheme="minorHAnsi" w:hAnsi="Arial" w:cs="Arial"/>
          <w:sz w:val="20"/>
          <w:lang w:eastAsia="en-US"/>
        </w:rPr>
        <w:t>Organizator wypoczynku</w:t>
      </w:r>
      <w:r w:rsidR="00FC5B89" w:rsidRPr="00AC5828">
        <w:rPr>
          <w:rFonts w:ascii="Arial" w:hAnsi="Arial" w:cs="Arial"/>
          <w:sz w:val="20"/>
        </w:rPr>
        <w:t xml:space="preserve"> jest zobowiązany w takim wypadku bezzwłocznie poinformować Zamawiającego o zaistniałej okoliczności, a</w:t>
      </w:r>
      <w:r w:rsidR="008A34CA" w:rsidRPr="00AC5828">
        <w:rPr>
          <w:rFonts w:ascii="Arial" w:hAnsi="Arial" w:cs="Arial"/>
          <w:sz w:val="20"/>
        </w:rPr>
        <w:t> </w:t>
      </w:r>
      <w:r w:rsidR="00FC5B89" w:rsidRPr="00AC5828">
        <w:rPr>
          <w:rFonts w:ascii="Arial" w:hAnsi="Arial" w:cs="Arial"/>
          <w:sz w:val="20"/>
        </w:rPr>
        <w:t>Zamawiający w trybie natychmiastowym odpowiada  Wykonawcy w formie pisemnej o</w:t>
      </w:r>
      <w:r w:rsidR="008A34CA" w:rsidRPr="00AC5828">
        <w:rPr>
          <w:rFonts w:ascii="Arial" w:hAnsi="Arial" w:cs="Arial"/>
          <w:sz w:val="20"/>
        </w:rPr>
        <w:t> </w:t>
      </w:r>
      <w:r w:rsidR="00FC5B89" w:rsidRPr="00AC5828">
        <w:rPr>
          <w:rFonts w:ascii="Arial" w:hAnsi="Arial" w:cs="Arial"/>
          <w:sz w:val="20"/>
        </w:rPr>
        <w:t>możliwości lub braku możliwości odstąpienia od umowy.</w:t>
      </w:r>
      <w:r w:rsidR="0065394F" w:rsidRPr="00AC5828">
        <w:rPr>
          <w:rFonts w:ascii="Arial" w:hAnsi="Arial" w:cs="Arial"/>
          <w:sz w:val="20"/>
        </w:rPr>
        <w:t>**</w:t>
      </w:r>
      <w:r w:rsidR="004411F7" w:rsidRPr="00AC5828">
        <w:rPr>
          <w:rFonts w:ascii="Arial" w:hAnsi="Arial" w:cs="Arial"/>
          <w:sz w:val="20"/>
        </w:rPr>
        <w:t>*</w:t>
      </w:r>
    </w:p>
    <w:p w14:paraId="3A2A2F2F" w14:textId="453EBC17" w:rsidR="00446E0D" w:rsidRPr="00AC5828" w:rsidRDefault="00315AEC" w:rsidP="0080422F">
      <w:pPr>
        <w:pStyle w:val="Akapitzlist"/>
        <w:numPr>
          <w:ilvl w:val="0"/>
          <w:numId w:val="9"/>
        </w:numPr>
        <w:suppressAutoHyphens w:val="0"/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  <w:r w:rsidRPr="00AC5828">
        <w:rPr>
          <w:rFonts w:ascii="Arial" w:hAnsi="Arial" w:cs="Arial"/>
          <w:bCs/>
          <w:sz w:val="20"/>
          <w:lang w:eastAsia="pl-PL"/>
        </w:rPr>
        <w:t>Odstąpienie od umowy powinno nastąpić w formie</w:t>
      </w:r>
      <w:r w:rsidR="00FC1DEC" w:rsidRPr="00AC5828">
        <w:rPr>
          <w:rFonts w:ascii="Arial" w:hAnsi="Arial" w:cs="Arial"/>
          <w:bCs/>
          <w:sz w:val="20"/>
          <w:lang w:eastAsia="pl-PL"/>
        </w:rPr>
        <w:t xml:space="preserve"> </w:t>
      </w:r>
      <w:r w:rsidRPr="00AC5828">
        <w:rPr>
          <w:rFonts w:ascii="Arial" w:hAnsi="Arial" w:cs="Arial"/>
          <w:bCs/>
          <w:sz w:val="20"/>
          <w:lang w:eastAsia="pl-PL"/>
        </w:rPr>
        <w:t>pisemnej pod</w:t>
      </w:r>
      <w:r w:rsidR="00FC1DEC" w:rsidRPr="00AC5828">
        <w:rPr>
          <w:rFonts w:ascii="Arial" w:hAnsi="Arial" w:cs="Arial"/>
          <w:bCs/>
          <w:sz w:val="20"/>
          <w:lang w:eastAsia="pl-PL"/>
        </w:rPr>
        <w:t xml:space="preserve"> </w:t>
      </w:r>
      <w:r w:rsidRPr="00AC5828">
        <w:rPr>
          <w:rFonts w:ascii="Arial" w:hAnsi="Arial" w:cs="Arial"/>
          <w:bCs/>
          <w:sz w:val="20"/>
          <w:lang w:eastAsia="pl-PL"/>
        </w:rPr>
        <w:t>rygorem nieważności</w:t>
      </w:r>
      <w:r w:rsidR="00331004" w:rsidRPr="00AC5828">
        <w:rPr>
          <w:rFonts w:ascii="Arial" w:hAnsi="Arial" w:cs="Arial"/>
          <w:bCs/>
          <w:sz w:val="20"/>
          <w:lang w:eastAsia="pl-PL"/>
        </w:rPr>
        <w:t xml:space="preserve"> </w:t>
      </w:r>
      <w:r w:rsidRPr="00AC5828">
        <w:rPr>
          <w:rFonts w:ascii="Arial" w:hAnsi="Arial" w:cs="Arial"/>
          <w:bCs/>
          <w:sz w:val="20"/>
          <w:lang w:eastAsia="pl-PL"/>
        </w:rPr>
        <w:t>i powinno zawierać pisemne uzasadnienie.</w:t>
      </w:r>
    </w:p>
    <w:p w14:paraId="50B6EC6B" w14:textId="77777777" w:rsidR="00331004" w:rsidRPr="00AC5828" w:rsidRDefault="00315AEC" w:rsidP="0080422F">
      <w:pPr>
        <w:pStyle w:val="Akapitzlist"/>
        <w:numPr>
          <w:ilvl w:val="0"/>
          <w:numId w:val="9"/>
        </w:numPr>
        <w:suppressAutoHyphens w:val="0"/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  <w:r w:rsidRPr="00AC5828">
        <w:rPr>
          <w:rFonts w:ascii="Arial" w:hAnsi="Arial" w:cs="Arial"/>
          <w:bCs/>
          <w:sz w:val="20"/>
          <w:lang w:eastAsia="pl-PL"/>
        </w:rPr>
        <w:t xml:space="preserve">W przypadkach określonych w ust. </w:t>
      </w:r>
      <w:r w:rsidR="00C22C64" w:rsidRPr="00AC5828">
        <w:rPr>
          <w:rFonts w:ascii="Arial" w:hAnsi="Arial" w:cs="Arial"/>
          <w:bCs/>
          <w:sz w:val="20"/>
          <w:lang w:eastAsia="pl-PL"/>
        </w:rPr>
        <w:t>1</w:t>
      </w:r>
      <w:r w:rsidRPr="00AC5828">
        <w:rPr>
          <w:rFonts w:ascii="Arial" w:hAnsi="Arial" w:cs="Arial"/>
          <w:bCs/>
          <w:sz w:val="20"/>
          <w:lang w:eastAsia="pl-PL"/>
        </w:rPr>
        <w:t xml:space="preserve"> lit. b)-e) Zamawiającemu przysługuje prawo rozwiązania umowy </w:t>
      </w:r>
    </w:p>
    <w:p w14:paraId="48675A50" w14:textId="12C2A815" w:rsidR="00B40D96" w:rsidRPr="00AC5828" w:rsidRDefault="00315AEC" w:rsidP="00B332E7">
      <w:pPr>
        <w:pStyle w:val="Akapitzlist"/>
        <w:suppressAutoHyphens w:val="0"/>
        <w:spacing w:line="276" w:lineRule="auto"/>
        <w:ind w:left="360"/>
        <w:jc w:val="both"/>
        <w:rPr>
          <w:rFonts w:ascii="Arial" w:hAnsi="Arial" w:cs="Arial"/>
          <w:bCs/>
          <w:sz w:val="20"/>
          <w:lang w:eastAsia="pl-PL"/>
        </w:rPr>
      </w:pPr>
      <w:r w:rsidRPr="00AC5828">
        <w:rPr>
          <w:rFonts w:ascii="Arial" w:hAnsi="Arial" w:cs="Arial"/>
          <w:bCs/>
          <w:sz w:val="20"/>
          <w:lang w:eastAsia="pl-PL"/>
        </w:rPr>
        <w:t>w trybie natychmiastowym. Ustęp 2 stosuje się odpowiednio.</w:t>
      </w:r>
    </w:p>
    <w:p w14:paraId="61863C3B" w14:textId="77777777" w:rsidR="00DF59A6" w:rsidRPr="00AC5828" w:rsidRDefault="00DF59A6" w:rsidP="0080422F">
      <w:pPr>
        <w:spacing w:line="276" w:lineRule="auto"/>
        <w:jc w:val="both"/>
        <w:rPr>
          <w:rFonts w:ascii="Arial" w:hAnsi="Arial" w:cs="Arial"/>
          <w:b/>
          <w:bCs/>
          <w:sz w:val="20"/>
        </w:rPr>
      </w:pPr>
    </w:p>
    <w:p w14:paraId="26B4FDBD" w14:textId="77777777" w:rsidR="00F22F8C" w:rsidRPr="00AC5828" w:rsidRDefault="00F22F8C" w:rsidP="0080422F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</w:p>
    <w:p w14:paraId="3BBB0C44" w14:textId="7A7CB71F" w:rsidR="00B40D96" w:rsidRPr="00AC5828" w:rsidRDefault="00B40D96" w:rsidP="0080422F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  <w:r w:rsidRPr="00AC5828">
        <w:rPr>
          <w:rFonts w:ascii="Arial" w:hAnsi="Arial" w:cs="Arial"/>
          <w:b/>
          <w:bCs/>
          <w:sz w:val="20"/>
        </w:rPr>
        <w:t xml:space="preserve">§ </w:t>
      </w:r>
      <w:r w:rsidR="00C87C09" w:rsidRPr="00AC5828">
        <w:rPr>
          <w:rFonts w:ascii="Arial" w:hAnsi="Arial" w:cs="Arial"/>
          <w:b/>
          <w:bCs/>
          <w:sz w:val="20"/>
        </w:rPr>
        <w:t>9</w:t>
      </w:r>
      <w:r w:rsidRPr="00AC5828">
        <w:rPr>
          <w:rFonts w:ascii="Arial" w:hAnsi="Arial" w:cs="Arial"/>
          <w:b/>
          <w:bCs/>
          <w:sz w:val="20"/>
        </w:rPr>
        <w:t xml:space="preserve"> </w:t>
      </w:r>
      <w:r w:rsidR="00EB1377" w:rsidRPr="00AC5828">
        <w:rPr>
          <w:rFonts w:ascii="Arial" w:hAnsi="Arial" w:cs="Arial"/>
          <w:b/>
          <w:bCs/>
          <w:sz w:val="20"/>
        </w:rPr>
        <w:t>–</w:t>
      </w:r>
      <w:r w:rsidRPr="00AC5828">
        <w:rPr>
          <w:rFonts w:ascii="Arial" w:hAnsi="Arial" w:cs="Arial"/>
          <w:b/>
          <w:bCs/>
          <w:sz w:val="20"/>
        </w:rPr>
        <w:t xml:space="preserve"> Reprezentacja</w:t>
      </w:r>
    </w:p>
    <w:p w14:paraId="417F483F" w14:textId="77777777" w:rsidR="00EB1377" w:rsidRPr="00AC5828" w:rsidRDefault="00EB1377" w:rsidP="0080422F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</w:p>
    <w:p w14:paraId="11D261D3" w14:textId="6168F9BB" w:rsidR="00B40D96" w:rsidRPr="00AC5828" w:rsidRDefault="00B40D96" w:rsidP="0080422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Do wzajemnego współdziałania przy wykonaniu umowy strony wyznaczają:</w:t>
      </w:r>
    </w:p>
    <w:p w14:paraId="095AE31A" w14:textId="77777777" w:rsidR="00F20E26" w:rsidRPr="00AC5828" w:rsidRDefault="00B40D96" w:rsidP="0080422F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………………………………..-</w:t>
      </w:r>
      <w:r w:rsidR="00FC1DEC" w:rsidRPr="00AC5828">
        <w:rPr>
          <w:rFonts w:ascii="Arial" w:hAnsi="Arial" w:cs="Arial"/>
          <w:sz w:val="20"/>
        </w:rPr>
        <w:t xml:space="preserve"> </w:t>
      </w:r>
      <w:r w:rsidRPr="00AC5828">
        <w:rPr>
          <w:rFonts w:ascii="Arial" w:hAnsi="Arial" w:cs="Arial"/>
          <w:sz w:val="20"/>
        </w:rPr>
        <w:t>reprezentujący</w:t>
      </w:r>
      <w:r w:rsidR="00FC1DEC" w:rsidRPr="00AC5828">
        <w:rPr>
          <w:rFonts w:ascii="Arial" w:hAnsi="Arial" w:cs="Arial"/>
          <w:sz w:val="20"/>
        </w:rPr>
        <w:t xml:space="preserve"> </w:t>
      </w:r>
      <w:r w:rsidRPr="00AC5828">
        <w:rPr>
          <w:rFonts w:ascii="Arial" w:hAnsi="Arial" w:cs="Arial"/>
          <w:sz w:val="20"/>
        </w:rPr>
        <w:t>Wykonawcę.</w:t>
      </w:r>
    </w:p>
    <w:p w14:paraId="3F1C9FE6" w14:textId="68511336" w:rsidR="00B40D96" w:rsidRPr="00AC5828" w:rsidRDefault="00B40D96" w:rsidP="0080422F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………………………………. -</w:t>
      </w:r>
      <w:r w:rsidR="00FC1DEC" w:rsidRPr="00AC5828">
        <w:rPr>
          <w:rFonts w:ascii="Arial" w:hAnsi="Arial" w:cs="Arial"/>
          <w:sz w:val="20"/>
        </w:rPr>
        <w:t xml:space="preserve"> </w:t>
      </w:r>
      <w:r w:rsidRPr="00AC5828">
        <w:rPr>
          <w:rFonts w:ascii="Arial" w:hAnsi="Arial" w:cs="Arial"/>
          <w:sz w:val="20"/>
        </w:rPr>
        <w:t>reprezentujący</w:t>
      </w:r>
      <w:r w:rsidR="00FC1DEC" w:rsidRPr="00AC5828">
        <w:rPr>
          <w:rFonts w:ascii="Arial" w:hAnsi="Arial" w:cs="Arial"/>
          <w:sz w:val="20"/>
        </w:rPr>
        <w:t xml:space="preserve"> </w:t>
      </w:r>
      <w:r w:rsidRPr="00AC5828">
        <w:rPr>
          <w:rFonts w:ascii="Arial" w:hAnsi="Arial" w:cs="Arial"/>
          <w:sz w:val="20"/>
        </w:rPr>
        <w:t>Zamawiającego.</w:t>
      </w:r>
    </w:p>
    <w:p w14:paraId="759C1AA4" w14:textId="02344478" w:rsidR="00B118CF" w:rsidRPr="00AC5828" w:rsidRDefault="00B118CF" w:rsidP="0080422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Zmiany personalne na stanowiskach przedstawicieli stron, o których mowa w ust. 1</w:t>
      </w:r>
      <w:r w:rsidR="003B31C3" w:rsidRPr="00AC5828">
        <w:rPr>
          <w:rFonts w:ascii="Arial" w:hAnsi="Arial" w:cs="Arial"/>
          <w:sz w:val="20"/>
        </w:rPr>
        <w:t xml:space="preserve"> </w:t>
      </w:r>
      <w:r w:rsidRPr="00AC5828">
        <w:rPr>
          <w:rFonts w:ascii="Arial" w:hAnsi="Arial" w:cs="Arial"/>
          <w:sz w:val="20"/>
        </w:rPr>
        <w:t>niniejszej umowy nie wymagają aneksu do umowy, a jedynie pisemnego lub e-mailowego powiadomienia stron</w:t>
      </w:r>
      <w:r w:rsidR="00F20E26" w:rsidRPr="00AC5828">
        <w:rPr>
          <w:rFonts w:ascii="Arial" w:hAnsi="Arial" w:cs="Arial"/>
          <w:sz w:val="20"/>
        </w:rPr>
        <w:t>.</w:t>
      </w:r>
    </w:p>
    <w:p w14:paraId="74E3B5A9" w14:textId="77777777" w:rsidR="00760F69" w:rsidRPr="00AC5828" w:rsidRDefault="00760F69" w:rsidP="0080422F">
      <w:pPr>
        <w:spacing w:line="276" w:lineRule="auto"/>
        <w:jc w:val="both"/>
        <w:rPr>
          <w:rFonts w:ascii="Arial" w:hAnsi="Arial" w:cs="Arial"/>
          <w:sz w:val="20"/>
        </w:rPr>
      </w:pPr>
    </w:p>
    <w:p w14:paraId="1CCBB217" w14:textId="55CD3542" w:rsidR="00B40D96" w:rsidRPr="00AC5828" w:rsidRDefault="00B40D96" w:rsidP="0080422F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  <w:r w:rsidRPr="00AC5828">
        <w:rPr>
          <w:rFonts w:ascii="Arial" w:hAnsi="Arial" w:cs="Arial"/>
          <w:b/>
          <w:bCs/>
          <w:sz w:val="20"/>
        </w:rPr>
        <w:t xml:space="preserve">§ </w:t>
      </w:r>
      <w:r w:rsidR="00D82279" w:rsidRPr="00AC5828">
        <w:rPr>
          <w:rFonts w:ascii="Arial" w:hAnsi="Arial" w:cs="Arial"/>
          <w:b/>
          <w:bCs/>
          <w:sz w:val="20"/>
        </w:rPr>
        <w:t>1</w:t>
      </w:r>
      <w:r w:rsidR="00C87C09" w:rsidRPr="00AC5828">
        <w:rPr>
          <w:rFonts w:ascii="Arial" w:hAnsi="Arial" w:cs="Arial"/>
          <w:b/>
          <w:bCs/>
          <w:sz w:val="20"/>
        </w:rPr>
        <w:t>0</w:t>
      </w:r>
      <w:r w:rsidRPr="00AC5828">
        <w:rPr>
          <w:rFonts w:ascii="Arial" w:hAnsi="Arial" w:cs="Arial"/>
          <w:b/>
          <w:bCs/>
          <w:sz w:val="20"/>
        </w:rPr>
        <w:t xml:space="preserve"> - Postanowienia końcowe</w:t>
      </w:r>
    </w:p>
    <w:p w14:paraId="0D4C04F0" w14:textId="77777777" w:rsidR="00EB1377" w:rsidRPr="00AC5828" w:rsidRDefault="00EB1377" w:rsidP="0080422F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</w:p>
    <w:p w14:paraId="4D7BEDA7" w14:textId="3E5390C4" w:rsidR="00B40D96" w:rsidRPr="00AC5828" w:rsidRDefault="00B40D96" w:rsidP="0080422F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Mogące wyniknąć ze stosunku objętego umową spory, Strony poddają po</w:t>
      </w:r>
      <w:r w:rsidR="004730F4" w:rsidRPr="00AC5828">
        <w:rPr>
          <w:rFonts w:ascii="Arial" w:hAnsi="Arial" w:cs="Arial"/>
          <w:sz w:val="20"/>
        </w:rPr>
        <w:t xml:space="preserve">d rozstrzygnięcie </w:t>
      </w:r>
      <w:r w:rsidRPr="00AC5828">
        <w:rPr>
          <w:rFonts w:ascii="Arial" w:hAnsi="Arial" w:cs="Arial"/>
          <w:sz w:val="20"/>
        </w:rPr>
        <w:t>właściwego miejscowo i rzeczowo Sądu Powszechnego.</w:t>
      </w:r>
    </w:p>
    <w:p w14:paraId="2658FC95" w14:textId="413D91E3" w:rsidR="00B40D96" w:rsidRPr="00AC5828" w:rsidRDefault="00B40D96" w:rsidP="0080422F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W sprawach nieuregulowanych niniejszą umową mają zastosowanie przepisy</w:t>
      </w:r>
      <w:r w:rsidR="001C4220" w:rsidRPr="00AC5828">
        <w:rPr>
          <w:rFonts w:ascii="Arial" w:hAnsi="Arial" w:cs="Arial"/>
          <w:sz w:val="20"/>
        </w:rPr>
        <w:t xml:space="preserve"> Prawa Zamówień Publicznych oraz</w:t>
      </w:r>
      <w:r w:rsidRPr="00AC5828">
        <w:rPr>
          <w:rFonts w:ascii="Arial" w:hAnsi="Arial" w:cs="Arial"/>
          <w:sz w:val="20"/>
        </w:rPr>
        <w:t xml:space="preserve"> Kodeksu Cywilnego.</w:t>
      </w:r>
    </w:p>
    <w:p w14:paraId="3EDE9C99" w14:textId="4AA1617F" w:rsidR="007C349A" w:rsidRPr="00AC5828" w:rsidRDefault="007C349A" w:rsidP="0080422F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bCs/>
          <w:sz w:val="20"/>
          <w:lang w:eastAsia="pl-PL"/>
        </w:rPr>
        <w:t>Zmiany umowy wymagają formy pisemnej pod rygorem nieważności</w:t>
      </w:r>
      <w:r w:rsidR="00B74BF5" w:rsidRPr="00AC5828">
        <w:rPr>
          <w:rFonts w:ascii="Arial" w:hAnsi="Arial" w:cs="Arial"/>
          <w:bCs/>
          <w:sz w:val="20"/>
          <w:lang w:eastAsia="pl-PL"/>
        </w:rPr>
        <w:t>.</w:t>
      </w:r>
    </w:p>
    <w:p w14:paraId="7D2A6375" w14:textId="1B3DC18A" w:rsidR="00B40D96" w:rsidRPr="00AC5828" w:rsidRDefault="00B40D96" w:rsidP="0080422F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lastRenderedPageBreak/>
        <w:t xml:space="preserve">Przedstawiciele Zamawiającego i </w:t>
      </w:r>
      <w:r w:rsidR="00C87C09" w:rsidRPr="00AC5828">
        <w:rPr>
          <w:rFonts w:ascii="Arial" w:hAnsi="Arial" w:cs="Arial"/>
          <w:sz w:val="20"/>
        </w:rPr>
        <w:t>Organizator wypoczynku</w:t>
      </w:r>
      <w:r w:rsidRPr="00AC5828">
        <w:rPr>
          <w:rFonts w:ascii="Arial" w:hAnsi="Arial" w:cs="Arial"/>
          <w:sz w:val="20"/>
        </w:rPr>
        <w:t xml:space="preserve"> wyszczególnieni we wstępie do niniejszej umowy, oświadczają, że posiadają umocowania prawne pozwalające na prawomocne podpisanie niniejszej umowy.</w:t>
      </w:r>
    </w:p>
    <w:p w14:paraId="100AC520" w14:textId="32422D06" w:rsidR="003652D0" w:rsidRPr="00AC5828" w:rsidRDefault="00B40D96" w:rsidP="0080422F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Umowę sporządzono w dwóch jednobrzmiących egzemplarzach - jeden egzemplarz dla Zamawiającego i jeden egzemplarz dla Wykonawcy.</w:t>
      </w:r>
    </w:p>
    <w:p w14:paraId="4ED749E7" w14:textId="77777777" w:rsidR="002C3D35" w:rsidRPr="00AC5828" w:rsidRDefault="002C3D35" w:rsidP="0080422F">
      <w:pPr>
        <w:spacing w:line="276" w:lineRule="auto"/>
        <w:jc w:val="both"/>
        <w:rPr>
          <w:rFonts w:ascii="Arial" w:hAnsi="Arial" w:cs="Arial"/>
          <w:sz w:val="20"/>
        </w:rPr>
      </w:pPr>
    </w:p>
    <w:p w14:paraId="33F3DCB2" w14:textId="3B3B0F6B" w:rsidR="00F22F8C" w:rsidRPr="00AC5828" w:rsidRDefault="00F22F8C" w:rsidP="0080422F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  <w:r w:rsidRPr="00AC5828">
        <w:rPr>
          <w:rFonts w:ascii="Arial" w:hAnsi="Arial" w:cs="Arial"/>
          <w:b/>
          <w:bCs/>
          <w:sz w:val="20"/>
        </w:rPr>
        <w:t>§ 1</w:t>
      </w:r>
      <w:r w:rsidR="00C87C09" w:rsidRPr="00AC5828">
        <w:rPr>
          <w:rFonts w:ascii="Arial" w:hAnsi="Arial" w:cs="Arial"/>
          <w:b/>
          <w:bCs/>
          <w:sz w:val="20"/>
        </w:rPr>
        <w:t>1</w:t>
      </w:r>
      <w:r w:rsidRPr="00AC5828">
        <w:rPr>
          <w:rFonts w:ascii="Arial" w:hAnsi="Arial" w:cs="Arial"/>
          <w:b/>
          <w:bCs/>
          <w:sz w:val="20"/>
        </w:rPr>
        <w:t xml:space="preserve"> -</w:t>
      </w:r>
      <w:r w:rsidRPr="00AC5828">
        <w:rPr>
          <w:rFonts w:ascii="Arial" w:hAnsi="Arial" w:cs="Arial"/>
          <w:b/>
          <w:sz w:val="20"/>
        </w:rPr>
        <w:t xml:space="preserve"> Zasady bezpieczeństwa informacji</w:t>
      </w:r>
    </w:p>
    <w:p w14:paraId="503A556A" w14:textId="77777777" w:rsidR="00F22F8C" w:rsidRPr="00AC5828" w:rsidRDefault="00F22F8C" w:rsidP="0080422F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0"/>
        </w:rPr>
      </w:pPr>
    </w:p>
    <w:p w14:paraId="68EBB6AC" w14:textId="77777777" w:rsidR="00F22F8C" w:rsidRPr="00AC5828" w:rsidRDefault="00F22F8C" w:rsidP="0080422F">
      <w:pPr>
        <w:pStyle w:val="Akapitzlist1"/>
        <w:numPr>
          <w:ilvl w:val="0"/>
          <w:numId w:val="35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Zamawiający powierza Organizatorowi dane osobowe otrzymane od uczestników wypoczynku do przetwarzania, w trybie art. 28 ogólnego Rozporządzenia Parlamentu Europejskiego i Rady (UE) 2016/679 z dnia 27 kwietnia 2016 r. w sprawie ochrony osób fizycznych w związku z przetwarzaniem danych osobowych i w sprawie swobodnego przepływu takich danych oraz uchylenia dyrektywy 95/46/WE (ogólne rozporządzenie o ochronie danych) – zwane dalej: RODO, na zasadach i w celu określonym w Umowie powierzenia przetwarzania danych osobowych, stanowiącej załącznik nr 5 do niniejszej umowy.</w:t>
      </w:r>
    </w:p>
    <w:p w14:paraId="35CBC54B" w14:textId="77777777" w:rsidR="00F22F8C" w:rsidRPr="00AC5828" w:rsidRDefault="00F22F8C" w:rsidP="0080422F">
      <w:pPr>
        <w:pStyle w:val="Akapitzlist"/>
        <w:numPr>
          <w:ilvl w:val="0"/>
          <w:numId w:val="35"/>
        </w:numPr>
        <w:suppressAutoHyphens w:val="0"/>
        <w:spacing w:line="276" w:lineRule="auto"/>
        <w:jc w:val="both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sz w:val="20"/>
        </w:rPr>
        <w:t>Organizator wypoczynku zobowiązany jest do poinformowania osób realizujących zadanie lub ich przedstawicieli ustawowych i innych osób fizycznych, których dane osobowe przekazywane są Zamawiającemu w związku z realizacją umowy, o tym, że wobec zawarcia niniejszej umowy Administratorem ich danych osobowych jest Ośrodek Pomocy Społecznej w Gliwicach i udzielenia osobom, których dane dotyczą informacji wynikających z art. 14 ust. 1 i 2  RODO z zachowaniem terminów określonych w art. 14 ust. 3  RODO, zgodnie ze wzorem, który stanowi załącznik nr 2 do niniejszej umowy.</w:t>
      </w:r>
    </w:p>
    <w:p w14:paraId="655C9BCC" w14:textId="19538D1D" w:rsidR="00F22F8C" w:rsidRPr="00AC5828" w:rsidRDefault="00F22F8C" w:rsidP="0080422F">
      <w:pPr>
        <w:pStyle w:val="Akapitzlist"/>
        <w:numPr>
          <w:ilvl w:val="0"/>
          <w:numId w:val="35"/>
        </w:numPr>
        <w:suppressAutoHyphens w:val="0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Organizator wypoczynku zobowiązany jest uzyskać pisemne potwierdzenie zapoznania się przez osoby realizujące zadanie lub ich przedstawicieli ustawowych lub innych osób fizycznych, których dane osobowe przekazywane są Zamawiającemu w związku z realizacją umowy z przekazanymi informacjami, o których mowa w ust. 2. W tym też zakresie, zgodnie z art. 14 ust. 5 lit. a RODO, Zamawiający zwolniony jest z obowiązków wynikających z art. 14 ust. 1 – 4 Rozporządzenia RODO.</w:t>
      </w:r>
    </w:p>
    <w:p w14:paraId="2CD1BAE0" w14:textId="77777777" w:rsidR="00F22F8C" w:rsidRPr="00AC5828" w:rsidRDefault="00F22F8C" w:rsidP="0080422F">
      <w:pPr>
        <w:pStyle w:val="Akapitzlist"/>
        <w:numPr>
          <w:ilvl w:val="0"/>
          <w:numId w:val="35"/>
        </w:numPr>
        <w:suppressAutoHyphens w:val="0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Organizator wypoczynku przejmuje na siebie odpowiedzialność, którą poniósłby Zamawiający w związku z zaniechaniem realizacji obowiązku z art. 14 ust. 1-4 RODO na zasadach określonych w RODO i ustawach o ochronie danych osobowych (odpowiedzialność odszkodowawcza, regresowa).</w:t>
      </w:r>
    </w:p>
    <w:p w14:paraId="04FAEE15" w14:textId="77777777" w:rsidR="00F22F8C" w:rsidRPr="00AC5828" w:rsidRDefault="00F22F8C" w:rsidP="0080422F">
      <w:pPr>
        <w:pStyle w:val="Akapitzlist"/>
        <w:numPr>
          <w:ilvl w:val="0"/>
          <w:numId w:val="35"/>
        </w:numPr>
        <w:suppressAutoHyphens w:val="0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Zamawiającemu przysługuje prawo kontroli realizacji zobowiązań nałożonych na Organizatora wypoczynku w ust. 2 i 3 w każdym czasie w okresie obowiązywania umowy oraz w ciągu 5 lat od momentu zakończenia realizacji zadania, w tym w szczególności do żądania przedstawienia pisemnych potwierdzeń, o których mowa w ust. 3 zdanie 1, w wyznaczonym przez Zamawiającego terminie. Do kontroli stosuje się odpowiednio postanowienia § 6 ust. 3 niniejszej umowy”.</w:t>
      </w:r>
    </w:p>
    <w:p w14:paraId="298C52C7" w14:textId="2B369B88" w:rsidR="00F22F8C" w:rsidRPr="00AC5828" w:rsidRDefault="00F22F8C" w:rsidP="0080422F">
      <w:pPr>
        <w:pStyle w:val="Default"/>
        <w:numPr>
          <w:ilvl w:val="0"/>
          <w:numId w:val="35"/>
        </w:numPr>
        <w:spacing w:line="276" w:lineRule="auto"/>
        <w:ind w:left="357" w:hanging="357"/>
        <w:jc w:val="both"/>
        <w:rPr>
          <w:color w:val="auto"/>
          <w:sz w:val="20"/>
          <w:szCs w:val="20"/>
        </w:rPr>
      </w:pPr>
      <w:r w:rsidRPr="00AC5828">
        <w:rPr>
          <w:color w:val="auto"/>
          <w:sz w:val="20"/>
          <w:szCs w:val="20"/>
        </w:rPr>
        <w:t>Organizator wypoczynku zobowiązuje się do zachowania w poufności informacji Ośrodka Pomocy Społecznej w Gliwicach nie stanowiących informacji publicznej w rozumieniu ustawy z dnia 6 września 2001 r. o dostępie do informacji publicznej (</w:t>
      </w:r>
      <w:proofErr w:type="spellStart"/>
      <w:r w:rsidRPr="00AC5828">
        <w:rPr>
          <w:color w:val="auto"/>
          <w:sz w:val="20"/>
          <w:szCs w:val="20"/>
        </w:rPr>
        <w:t>t.j</w:t>
      </w:r>
      <w:proofErr w:type="spellEnd"/>
      <w:r w:rsidRPr="00AC5828">
        <w:rPr>
          <w:color w:val="auto"/>
          <w:sz w:val="20"/>
          <w:szCs w:val="20"/>
        </w:rPr>
        <w:t>. Dz. U. z 2022 r. poz. 902) zarówno w trakcie trwania umowy jak i po jej zakończeniu.</w:t>
      </w:r>
    </w:p>
    <w:p w14:paraId="07506A26" w14:textId="355951E6" w:rsidR="00F22F8C" w:rsidRPr="00AC5828" w:rsidRDefault="00F22F8C" w:rsidP="0080422F">
      <w:pPr>
        <w:pStyle w:val="Default"/>
        <w:numPr>
          <w:ilvl w:val="0"/>
          <w:numId w:val="35"/>
        </w:numPr>
        <w:spacing w:line="276" w:lineRule="auto"/>
        <w:ind w:left="357" w:hanging="357"/>
        <w:jc w:val="both"/>
        <w:rPr>
          <w:color w:val="auto"/>
          <w:sz w:val="20"/>
          <w:szCs w:val="20"/>
        </w:rPr>
      </w:pPr>
      <w:r w:rsidRPr="00AC5828">
        <w:rPr>
          <w:color w:val="auto"/>
          <w:sz w:val="20"/>
          <w:szCs w:val="20"/>
        </w:rPr>
        <w:t>Organizator wypoczynku zapewnia, że ujawnione mu informacje Ośrodka Pomocy Społecznej w Gliwicach będą chronione i wykorzystane wyłącznie dla celów związanych z wykonaniem przedmiotu umowy. Informacje Centrum obejmują zarówno informacje przekazane przez pracowników Zamawiającego, jak i uzyskane samodzielnie przez podmioty i/lub osoby realizujące umowę w imieniu i na rzecz Organizatora.</w:t>
      </w:r>
    </w:p>
    <w:p w14:paraId="3304DCB7" w14:textId="77777777" w:rsidR="00F22F8C" w:rsidRPr="00AC5828" w:rsidRDefault="00F22F8C" w:rsidP="0080422F">
      <w:pPr>
        <w:pStyle w:val="Default"/>
        <w:numPr>
          <w:ilvl w:val="0"/>
          <w:numId w:val="35"/>
        </w:numPr>
        <w:spacing w:line="276" w:lineRule="auto"/>
        <w:ind w:left="357" w:hanging="357"/>
        <w:jc w:val="both"/>
        <w:rPr>
          <w:color w:val="auto"/>
          <w:sz w:val="20"/>
          <w:szCs w:val="20"/>
        </w:rPr>
      </w:pPr>
      <w:r w:rsidRPr="00AC5828">
        <w:rPr>
          <w:color w:val="auto"/>
          <w:sz w:val="20"/>
          <w:szCs w:val="20"/>
        </w:rPr>
        <w:t>Zamawiający przekaże na żądanie Organizatora wypoczynku jedynie takie informacje Ośrodka Pomocy Społecznej w Gliwicach, co do których uzna, że są niezbędne dla prawidłowej realizacji umowy.</w:t>
      </w:r>
    </w:p>
    <w:p w14:paraId="5C943910" w14:textId="77777777" w:rsidR="00F22F8C" w:rsidRPr="00AC5828" w:rsidRDefault="00F22F8C" w:rsidP="0080422F">
      <w:pPr>
        <w:pStyle w:val="Default"/>
        <w:numPr>
          <w:ilvl w:val="0"/>
          <w:numId w:val="35"/>
        </w:numPr>
        <w:spacing w:line="276" w:lineRule="auto"/>
        <w:ind w:left="357" w:hanging="357"/>
        <w:jc w:val="both"/>
        <w:rPr>
          <w:color w:val="auto"/>
          <w:sz w:val="20"/>
          <w:szCs w:val="20"/>
        </w:rPr>
      </w:pPr>
      <w:r w:rsidRPr="00AC5828">
        <w:rPr>
          <w:color w:val="auto"/>
          <w:sz w:val="20"/>
          <w:szCs w:val="20"/>
        </w:rPr>
        <w:t xml:space="preserve">Organizator wypoczynku zobowiązuje się nie kopiować, nie powielać, ani w inny sposób nie utrwalać i nie rozpowszechniać informacji Ośrodka pomocy Społecznej w Gliwicach lub jej części, z wyjątkiem przypadków, gdy jest to konieczne w celu wykonania przedmiotu umowy. W takich przypadkach wszelkie kopie informacji Ośrodka Pomocy Społecznej w Gliwicach utrwalone na jakichkolwiek nośnikach informacji pozostają własnością Zamawiającego. </w:t>
      </w:r>
    </w:p>
    <w:p w14:paraId="3D5DF9D2" w14:textId="77777777" w:rsidR="00F22F8C" w:rsidRPr="00AC5828" w:rsidRDefault="00F22F8C" w:rsidP="0080422F">
      <w:pPr>
        <w:pStyle w:val="Default"/>
        <w:numPr>
          <w:ilvl w:val="0"/>
          <w:numId w:val="35"/>
        </w:numPr>
        <w:spacing w:line="276" w:lineRule="auto"/>
        <w:jc w:val="both"/>
        <w:rPr>
          <w:color w:val="auto"/>
          <w:sz w:val="20"/>
          <w:szCs w:val="20"/>
        </w:rPr>
      </w:pPr>
      <w:r w:rsidRPr="00AC5828">
        <w:rPr>
          <w:color w:val="auto"/>
          <w:sz w:val="20"/>
          <w:szCs w:val="20"/>
        </w:rPr>
        <w:t>Organizator wypoczynku będzie zwolniony z obowiązku zachowania w poufności informacji Ośrodka Pomocy Społecznej w Gliwicach w przypadku, gdy obowiązek jej ujawnienia wynikać będzie z przepisów prawa. W takim przypadku, jeśli przepisy prawa nie stanowią inaczej, Organizator wypoczynku poinformuje Zamawiającego o ujawnieniu informacji Ośrodka Pomocy Społecznej w Gliwicach na rzecz osób lub organów, co do których ujawnienie ma nastąpić lub nastąpiło, podając zakres i warunki ujawnienia oraz podstawę prawną.</w:t>
      </w:r>
    </w:p>
    <w:p w14:paraId="5945D36A" w14:textId="77777777" w:rsidR="00F22F8C" w:rsidRPr="00AC5828" w:rsidRDefault="00F22F8C" w:rsidP="0080422F">
      <w:pPr>
        <w:pStyle w:val="Default"/>
        <w:numPr>
          <w:ilvl w:val="0"/>
          <w:numId w:val="35"/>
        </w:numPr>
        <w:spacing w:line="276" w:lineRule="auto"/>
        <w:ind w:left="357" w:hanging="357"/>
        <w:jc w:val="both"/>
        <w:rPr>
          <w:color w:val="auto"/>
          <w:sz w:val="20"/>
          <w:szCs w:val="20"/>
        </w:rPr>
      </w:pPr>
      <w:r w:rsidRPr="00AC5828">
        <w:rPr>
          <w:color w:val="auto"/>
          <w:sz w:val="20"/>
          <w:szCs w:val="20"/>
        </w:rPr>
        <w:t xml:space="preserve">Organizator wypoczynku zobowiązuje się informować Zamawiającego o wszystkich zauważonych nieprawidłowościach i incydentach, które mogą mieć wpływ na bezpieczeństwo informacji Ośrodka Pomocy Społecznej w Gliwicach. </w:t>
      </w:r>
    </w:p>
    <w:p w14:paraId="66CC7973" w14:textId="3CD5A5EC" w:rsidR="00F22F8C" w:rsidRPr="00AC5828" w:rsidRDefault="00F22F8C" w:rsidP="0080422F">
      <w:pPr>
        <w:pStyle w:val="Default"/>
        <w:numPr>
          <w:ilvl w:val="0"/>
          <w:numId w:val="35"/>
        </w:numPr>
        <w:spacing w:line="276" w:lineRule="auto"/>
        <w:ind w:left="357" w:hanging="357"/>
        <w:jc w:val="both"/>
        <w:rPr>
          <w:color w:val="auto"/>
          <w:sz w:val="20"/>
          <w:szCs w:val="20"/>
        </w:rPr>
      </w:pPr>
      <w:r w:rsidRPr="00AC5828">
        <w:rPr>
          <w:color w:val="auto"/>
          <w:sz w:val="20"/>
          <w:szCs w:val="20"/>
        </w:rPr>
        <w:t xml:space="preserve">W przypadku naruszenia przez Organizatora wypoczynku postanowień umowy dotyczących bezpieczeństwa informacji Ośrodka Pomocy Społecznej w Gliwicach, Zamawiający będzie miał prawo żądania natychmiastowego zaniechania naruszenia, usunięcia jego skutków oraz rozwiązania umowy. </w:t>
      </w:r>
      <w:r w:rsidRPr="00AC5828">
        <w:rPr>
          <w:color w:val="auto"/>
          <w:sz w:val="20"/>
          <w:szCs w:val="20"/>
        </w:rPr>
        <w:lastRenderedPageBreak/>
        <w:t xml:space="preserve">Wezwanie do zaniechania naruszenia i usunięcia jego skutków Zamawiający przekazuje Organizatorowi wypoczynku w formie pisemnej, ze wskazaniem terminu do wykonania wezwania. Niezależnie </w:t>
      </w:r>
      <w:r w:rsidR="00DB743D" w:rsidRPr="00AC5828">
        <w:rPr>
          <w:color w:val="auto"/>
          <w:sz w:val="20"/>
          <w:szCs w:val="20"/>
        </w:rPr>
        <w:t xml:space="preserve">                                     </w:t>
      </w:r>
      <w:r w:rsidRPr="00AC5828">
        <w:rPr>
          <w:color w:val="auto"/>
          <w:sz w:val="20"/>
          <w:szCs w:val="20"/>
        </w:rPr>
        <w:t xml:space="preserve">od usunięcia naruszeń Zamawiający będzie miał prawo dochodzenia odszkodowania od Organizatora wypoczynku na drodze cywilnej. </w:t>
      </w:r>
    </w:p>
    <w:p w14:paraId="4D5C18DA" w14:textId="77777777" w:rsidR="00F22F8C" w:rsidRPr="00AC5828" w:rsidRDefault="00F22F8C" w:rsidP="0080422F">
      <w:pPr>
        <w:pStyle w:val="Akapitzlist"/>
        <w:numPr>
          <w:ilvl w:val="0"/>
          <w:numId w:val="35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Administratorem danych osobowych jest Ośrodek pomocy Społecznej w </w:t>
      </w:r>
      <w:r w:rsidRPr="00AC5828">
        <w:rPr>
          <w:rFonts w:ascii="Arial" w:hAnsi="Arial" w:cs="Arial"/>
          <w:iCs/>
          <w:sz w:val="20"/>
        </w:rPr>
        <w:t> Gliwicach. Celem przetwarzania danych jest realizacja niniejszej umowy. Informacja dotycząca przetwarzania danych osobowych tzw.</w:t>
      </w:r>
      <w:r w:rsidRPr="00AC5828">
        <w:rPr>
          <w:rFonts w:ascii="Arial" w:hAnsi="Arial" w:cs="Arial"/>
          <w:iCs/>
          <w:strike/>
          <w:sz w:val="20"/>
        </w:rPr>
        <w:t xml:space="preserve"> </w:t>
      </w:r>
      <w:r w:rsidRPr="00AC5828">
        <w:rPr>
          <w:rFonts w:ascii="Arial" w:hAnsi="Arial" w:cs="Arial"/>
          <w:iCs/>
          <w:sz w:val="20"/>
        </w:rPr>
        <w:t>klauzula informacyjna stanowi załącznik nr 2 do niniejszej umowy.</w:t>
      </w:r>
    </w:p>
    <w:p w14:paraId="31548A1A" w14:textId="77777777" w:rsidR="00F22F8C" w:rsidRPr="00AC5828" w:rsidRDefault="00F22F8C" w:rsidP="0080422F">
      <w:pPr>
        <w:spacing w:line="276" w:lineRule="auto"/>
        <w:jc w:val="both"/>
        <w:rPr>
          <w:rFonts w:ascii="Arial" w:hAnsi="Arial" w:cs="Arial"/>
          <w:sz w:val="20"/>
        </w:rPr>
      </w:pPr>
    </w:p>
    <w:p w14:paraId="5EF5EA87" w14:textId="027F20E2" w:rsidR="000F1FAD" w:rsidRPr="00AC5828" w:rsidRDefault="000F1FAD" w:rsidP="0080422F">
      <w:pPr>
        <w:autoSpaceDE w:val="0"/>
        <w:autoSpaceDN w:val="0"/>
        <w:adjustRightInd w:val="0"/>
        <w:spacing w:line="276" w:lineRule="auto"/>
        <w:ind w:left="-76"/>
        <w:jc w:val="both"/>
        <w:rPr>
          <w:rFonts w:ascii="Arial" w:hAnsi="Arial" w:cs="Arial"/>
          <w:bCs/>
          <w:sz w:val="20"/>
        </w:rPr>
      </w:pPr>
      <w:r w:rsidRPr="00AC5828">
        <w:rPr>
          <w:rFonts w:ascii="Arial" w:hAnsi="Arial" w:cs="Arial"/>
          <w:bCs/>
          <w:sz w:val="20"/>
        </w:rPr>
        <w:t>Integralną część umowy stanowią:</w:t>
      </w:r>
    </w:p>
    <w:p w14:paraId="1B331B28" w14:textId="77777777" w:rsidR="000F1FAD" w:rsidRPr="00AC5828" w:rsidRDefault="000F1FAD" w:rsidP="0080422F">
      <w:pPr>
        <w:autoSpaceDE w:val="0"/>
        <w:autoSpaceDN w:val="0"/>
        <w:adjustRightInd w:val="0"/>
        <w:spacing w:line="276" w:lineRule="auto"/>
        <w:ind w:left="-76"/>
        <w:jc w:val="both"/>
        <w:rPr>
          <w:rFonts w:ascii="Arial" w:hAnsi="Arial" w:cs="Arial"/>
          <w:bCs/>
          <w:sz w:val="20"/>
        </w:rPr>
      </w:pPr>
    </w:p>
    <w:p w14:paraId="12A58668" w14:textId="1687DAFC" w:rsidR="000F1FAD" w:rsidRPr="00AC5828" w:rsidRDefault="00742D43" w:rsidP="0080422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bCs/>
          <w:sz w:val="20"/>
        </w:rPr>
      </w:pPr>
      <w:r w:rsidRPr="00AC5828">
        <w:rPr>
          <w:rFonts w:ascii="Arial" w:hAnsi="Arial" w:cs="Arial"/>
          <w:b/>
          <w:sz w:val="20"/>
        </w:rPr>
        <w:t>Z</w:t>
      </w:r>
      <w:r w:rsidR="00331004" w:rsidRPr="00AC5828">
        <w:rPr>
          <w:rFonts w:ascii="Arial" w:hAnsi="Arial" w:cs="Arial"/>
          <w:b/>
          <w:sz w:val="20"/>
        </w:rPr>
        <w:t xml:space="preserve">ałącznik </w:t>
      </w:r>
      <w:r w:rsidR="000F1FAD" w:rsidRPr="00AC5828">
        <w:rPr>
          <w:rFonts w:ascii="Arial" w:hAnsi="Arial" w:cs="Arial"/>
          <w:b/>
          <w:sz w:val="20"/>
        </w:rPr>
        <w:t>nr</w:t>
      </w:r>
      <w:r w:rsidR="000F1FAD" w:rsidRPr="00AC5828">
        <w:rPr>
          <w:rFonts w:ascii="Arial" w:hAnsi="Arial" w:cs="Arial"/>
          <w:bCs/>
          <w:sz w:val="20"/>
        </w:rPr>
        <w:t xml:space="preserve"> </w:t>
      </w:r>
      <w:r w:rsidR="000F1FAD" w:rsidRPr="00AC5828">
        <w:rPr>
          <w:rFonts w:ascii="Arial" w:hAnsi="Arial" w:cs="Arial"/>
          <w:b/>
          <w:bCs/>
          <w:sz w:val="20"/>
        </w:rPr>
        <w:t>1</w:t>
      </w:r>
      <w:r w:rsidR="000F1FAD" w:rsidRPr="00AC5828">
        <w:rPr>
          <w:rFonts w:ascii="Arial" w:hAnsi="Arial" w:cs="Arial"/>
          <w:bCs/>
          <w:sz w:val="20"/>
        </w:rPr>
        <w:t>- Opis przedmiotu zamówienia</w:t>
      </w:r>
    </w:p>
    <w:p w14:paraId="7321F216" w14:textId="1D27972A" w:rsidR="000F1FAD" w:rsidRPr="00AC5828" w:rsidRDefault="00742D43" w:rsidP="0080422F">
      <w:pPr>
        <w:autoSpaceDE w:val="0"/>
        <w:autoSpaceDN w:val="0"/>
        <w:adjustRightInd w:val="0"/>
        <w:spacing w:line="276" w:lineRule="auto"/>
        <w:ind w:left="284"/>
        <w:rPr>
          <w:rFonts w:ascii="Arial" w:hAnsi="Arial" w:cs="Arial"/>
          <w:bCs/>
          <w:sz w:val="20"/>
        </w:rPr>
      </w:pPr>
      <w:r w:rsidRPr="00AC5828">
        <w:rPr>
          <w:rFonts w:ascii="Arial" w:hAnsi="Arial" w:cs="Arial"/>
          <w:b/>
          <w:sz w:val="20"/>
        </w:rPr>
        <w:t>Z</w:t>
      </w:r>
      <w:r w:rsidR="00331004" w:rsidRPr="00AC5828">
        <w:rPr>
          <w:rFonts w:ascii="Arial" w:hAnsi="Arial" w:cs="Arial"/>
          <w:b/>
          <w:sz w:val="20"/>
        </w:rPr>
        <w:t xml:space="preserve">ałącznik </w:t>
      </w:r>
      <w:r w:rsidR="000F1FAD" w:rsidRPr="00AC5828">
        <w:rPr>
          <w:rFonts w:ascii="Arial" w:hAnsi="Arial" w:cs="Arial"/>
          <w:b/>
          <w:sz w:val="20"/>
        </w:rPr>
        <w:t>nr</w:t>
      </w:r>
      <w:r w:rsidR="000F1FAD" w:rsidRPr="00AC5828">
        <w:rPr>
          <w:rFonts w:ascii="Arial" w:hAnsi="Arial" w:cs="Arial"/>
          <w:bCs/>
          <w:sz w:val="20"/>
        </w:rPr>
        <w:t xml:space="preserve"> </w:t>
      </w:r>
      <w:r w:rsidR="000F1FAD" w:rsidRPr="00AC5828">
        <w:rPr>
          <w:rFonts w:ascii="Arial" w:hAnsi="Arial" w:cs="Arial"/>
          <w:b/>
          <w:bCs/>
          <w:sz w:val="20"/>
        </w:rPr>
        <w:t>2</w:t>
      </w:r>
      <w:r w:rsidR="000F1FAD" w:rsidRPr="00AC5828">
        <w:rPr>
          <w:rFonts w:ascii="Arial" w:hAnsi="Arial" w:cs="Arial"/>
          <w:sz w:val="20"/>
        </w:rPr>
        <w:t>-</w:t>
      </w:r>
      <w:r w:rsidR="000F1FAD" w:rsidRPr="00AC5828">
        <w:rPr>
          <w:rFonts w:ascii="Arial" w:hAnsi="Arial" w:cs="Arial"/>
          <w:b/>
          <w:bCs/>
          <w:sz w:val="20"/>
        </w:rPr>
        <w:t xml:space="preserve"> </w:t>
      </w:r>
      <w:r w:rsidR="000F1FAD" w:rsidRPr="00AC5828">
        <w:rPr>
          <w:rFonts w:ascii="Arial" w:hAnsi="Arial" w:cs="Arial"/>
          <w:bCs/>
          <w:sz w:val="20"/>
        </w:rPr>
        <w:t>Informacja dotycząca przetwarzania danych osobowych</w:t>
      </w:r>
    </w:p>
    <w:p w14:paraId="78511992" w14:textId="0BDAC162" w:rsidR="000F1FAD" w:rsidRPr="00AC5828" w:rsidRDefault="00742D43" w:rsidP="0080422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bCs/>
          <w:sz w:val="20"/>
        </w:rPr>
      </w:pPr>
      <w:r w:rsidRPr="00AC5828">
        <w:rPr>
          <w:rFonts w:ascii="Arial" w:hAnsi="Arial" w:cs="Arial"/>
          <w:b/>
          <w:sz w:val="20"/>
        </w:rPr>
        <w:t>Z</w:t>
      </w:r>
      <w:r w:rsidR="00331004" w:rsidRPr="00AC5828">
        <w:rPr>
          <w:rFonts w:ascii="Arial" w:hAnsi="Arial" w:cs="Arial"/>
          <w:b/>
          <w:sz w:val="20"/>
        </w:rPr>
        <w:t xml:space="preserve">ałącznik </w:t>
      </w:r>
      <w:r w:rsidR="000F1FAD" w:rsidRPr="00AC5828">
        <w:rPr>
          <w:rFonts w:ascii="Arial" w:hAnsi="Arial" w:cs="Arial"/>
          <w:b/>
          <w:sz w:val="20"/>
        </w:rPr>
        <w:t>nr</w:t>
      </w:r>
      <w:r w:rsidR="000F1FAD" w:rsidRPr="00AC5828">
        <w:rPr>
          <w:rFonts w:ascii="Arial" w:hAnsi="Arial" w:cs="Arial"/>
          <w:bCs/>
          <w:sz w:val="20"/>
        </w:rPr>
        <w:t xml:space="preserve"> </w:t>
      </w:r>
      <w:r w:rsidR="000F1FAD" w:rsidRPr="00AC5828">
        <w:rPr>
          <w:rFonts w:ascii="Arial" w:hAnsi="Arial" w:cs="Arial"/>
          <w:b/>
          <w:bCs/>
          <w:sz w:val="20"/>
        </w:rPr>
        <w:t>3</w:t>
      </w:r>
      <w:r w:rsidR="000F1FAD" w:rsidRPr="00AC5828">
        <w:rPr>
          <w:rFonts w:ascii="Arial" w:hAnsi="Arial" w:cs="Arial"/>
          <w:sz w:val="20"/>
        </w:rPr>
        <w:t>-</w:t>
      </w:r>
      <w:r w:rsidR="000F1FAD" w:rsidRPr="00AC5828">
        <w:rPr>
          <w:rFonts w:ascii="Arial" w:hAnsi="Arial" w:cs="Arial"/>
          <w:b/>
          <w:bCs/>
          <w:sz w:val="20"/>
        </w:rPr>
        <w:t xml:space="preserve"> </w:t>
      </w:r>
      <w:r w:rsidR="000F1FAD" w:rsidRPr="00AC5828">
        <w:rPr>
          <w:rFonts w:ascii="Arial" w:hAnsi="Arial" w:cs="Arial"/>
          <w:bCs/>
          <w:sz w:val="20"/>
        </w:rPr>
        <w:t>Oświadczenie o sprawdzeniu osób zatrudnionych do realizacji zadania, o którym mowa w §1 ust. 1 niniejszej umowy w Rejestrze Sprawców Przestępstw na Tle Seksualnym</w:t>
      </w:r>
    </w:p>
    <w:p w14:paraId="5A4EDF50" w14:textId="5520F7D9" w:rsidR="000F1FAD" w:rsidRPr="00AC5828" w:rsidRDefault="00742D43" w:rsidP="0080422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b/>
          <w:bCs/>
          <w:sz w:val="20"/>
        </w:rPr>
      </w:pPr>
      <w:r w:rsidRPr="00AC5828">
        <w:rPr>
          <w:rFonts w:ascii="Arial" w:hAnsi="Arial" w:cs="Arial"/>
          <w:b/>
          <w:sz w:val="20"/>
        </w:rPr>
        <w:t>Załącznik</w:t>
      </w:r>
      <w:r w:rsidRPr="00AC5828">
        <w:rPr>
          <w:rFonts w:ascii="Arial" w:hAnsi="Arial" w:cs="Arial"/>
          <w:b/>
          <w:bCs/>
          <w:sz w:val="20"/>
        </w:rPr>
        <w:t xml:space="preserve"> </w:t>
      </w:r>
      <w:r w:rsidR="000F1FAD" w:rsidRPr="00AC5828">
        <w:rPr>
          <w:rFonts w:ascii="Arial" w:hAnsi="Arial" w:cs="Arial"/>
          <w:b/>
          <w:bCs/>
          <w:sz w:val="20"/>
        </w:rPr>
        <w:t>nr 4</w:t>
      </w:r>
      <w:r w:rsidR="000F1FAD" w:rsidRPr="00AC5828">
        <w:rPr>
          <w:rFonts w:ascii="Arial" w:hAnsi="Arial" w:cs="Arial"/>
          <w:bCs/>
          <w:sz w:val="20"/>
        </w:rPr>
        <w:t>- Lista teleadresowa placówek wsparcia dziennego i świetlic opiekuńczo-wychowawczych, z których dzieci biorą udział</w:t>
      </w:r>
      <w:r w:rsidR="000F1FAD" w:rsidRPr="00AC5828">
        <w:rPr>
          <w:rFonts w:ascii="Arial" w:hAnsi="Arial" w:cs="Arial"/>
          <w:b/>
          <w:bCs/>
          <w:sz w:val="20"/>
        </w:rPr>
        <w:t xml:space="preserve"> </w:t>
      </w:r>
    </w:p>
    <w:p w14:paraId="1ED9E1D9" w14:textId="663120C2" w:rsidR="000F1FAD" w:rsidRPr="00AC5828" w:rsidRDefault="00742D43" w:rsidP="0080422F">
      <w:pPr>
        <w:autoSpaceDE w:val="0"/>
        <w:autoSpaceDN w:val="0"/>
        <w:adjustRightInd w:val="0"/>
        <w:spacing w:line="276" w:lineRule="auto"/>
        <w:ind w:left="284"/>
        <w:rPr>
          <w:rFonts w:ascii="Arial" w:hAnsi="Arial" w:cs="Arial"/>
          <w:bCs/>
          <w:sz w:val="20"/>
        </w:rPr>
      </w:pPr>
      <w:r w:rsidRPr="00AC5828">
        <w:rPr>
          <w:rFonts w:ascii="Arial" w:hAnsi="Arial" w:cs="Arial"/>
          <w:b/>
          <w:sz w:val="20"/>
        </w:rPr>
        <w:t>Załącznik</w:t>
      </w:r>
      <w:r w:rsidRPr="00AC5828">
        <w:rPr>
          <w:rFonts w:ascii="Arial" w:hAnsi="Arial" w:cs="Arial"/>
          <w:b/>
          <w:bCs/>
          <w:sz w:val="20"/>
        </w:rPr>
        <w:t xml:space="preserve"> </w:t>
      </w:r>
      <w:r w:rsidR="000F1FAD" w:rsidRPr="00AC5828">
        <w:rPr>
          <w:rFonts w:ascii="Arial" w:hAnsi="Arial" w:cs="Arial"/>
          <w:b/>
          <w:bCs/>
          <w:sz w:val="20"/>
        </w:rPr>
        <w:t>nr 5</w:t>
      </w:r>
      <w:r w:rsidR="000F1FAD" w:rsidRPr="00AC5828">
        <w:rPr>
          <w:rFonts w:ascii="Arial" w:hAnsi="Arial" w:cs="Arial"/>
          <w:sz w:val="20"/>
        </w:rPr>
        <w:t>-</w:t>
      </w:r>
      <w:r w:rsidR="000F1FAD" w:rsidRPr="00AC5828">
        <w:rPr>
          <w:rFonts w:ascii="Arial" w:hAnsi="Arial" w:cs="Arial"/>
          <w:b/>
          <w:bCs/>
          <w:sz w:val="20"/>
        </w:rPr>
        <w:t xml:space="preserve"> </w:t>
      </w:r>
      <w:r w:rsidR="000F1FAD" w:rsidRPr="00AC5828">
        <w:rPr>
          <w:rFonts w:ascii="Arial" w:hAnsi="Arial" w:cs="Arial"/>
          <w:bCs/>
          <w:sz w:val="20"/>
        </w:rPr>
        <w:t xml:space="preserve">Umowa powierzenia przetwarzania danych osobowych </w:t>
      </w:r>
      <w:r w:rsidRPr="00AC5828">
        <w:rPr>
          <w:rFonts w:ascii="Arial" w:hAnsi="Arial" w:cs="Arial"/>
          <w:bCs/>
          <w:sz w:val="20"/>
        </w:rPr>
        <w:t>.</w:t>
      </w:r>
    </w:p>
    <w:p w14:paraId="0E655B8E" w14:textId="77777777" w:rsidR="003652D0" w:rsidRPr="00AC5828" w:rsidRDefault="003652D0" w:rsidP="0080422F">
      <w:pPr>
        <w:spacing w:line="276" w:lineRule="auto"/>
        <w:jc w:val="both"/>
        <w:rPr>
          <w:rFonts w:ascii="Arial" w:hAnsi="Arial" w:cs="Arial"/>
          <w:sz w:val="20"/>
        </w:rPr>
      </w:pPr>
    </w:p>
    <w:p w14:paraId="61760890" w14:textId="687E2936" w:rsidR="00B40D96" w:rsidRPr="00AC5828" w:rsidRDefault="00B40D96" w:rsidP="0080422F">
      <w:pPr>
        <w:pStyle w:val="Podtytu"/>
        <w:tabs>
          <w:tab w:val="left" w:pos="-284"/>
          <w:tab w:val="left" w:pos="6237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4AFFFC98" w14:textId="598A3659" w:rsidR="00742D43" w:rsidRPr="00AC5828" w:rsidRDefault="00742D43" w:rsidP="0080422F">
      <w:pPr>
        <w:spacing w:line="276" w:lineRule="auto"/>
        <w:rPr>
          <w:rFonts w:ascii="Arial" w:hAnsi="Arial" w:cs="Arial"/>
          <w:sz w:val="20"/>
        </w:rPr>
      </w:pPr>
    </w:p>
    <w:p w14:paraId="2653DA16" w14:textId="77777777" w:rsidR="00742D43" w:rsidRPr="00AC5828" w:rsidRDefault="00742D43" w:rsidP="0080422F">
      <w:pPr>
        <w:spacing w:line="276" w:lineRule="auto"/>
        <w:rPr>
          <w:rFonts w:ascii="Arial" w:hAnsi="Arial" w:cs="Arial"/>
          <w:sz w:val="20"/>
        </w:rPr>
      </w:pPr>
    </w:p>
    <w:p w14:paraId="1F8E4F80" w14:textId="61B499D3" w:rsidR="00DF59A6" w:rsidRPr="00AC5828" w:rsidRDefault="00742D43" w:rsidP="0080422F">
      <w:pPr>
        <w:spacing w:line="276" w:lineRule="auto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…………………………………………….</w:t>
      </w:r>
      <w:r w:rsidRPr="00AC5828">
        <w:rPr>
          <w:rFonts w:ascii="Arial" w:hAnsi="Arial" w:cs="Arial"/>
          <w:sz w:val="20"/>
        </w:rPr>
        <w:tab/>
      </w:r>
      <w:r w:rsidRPr="00AC5828">
        <w:rPr>
          <w:rFonts w:ascii="Arial" w:hAnsi="Arial" w:cs="Arial"/>
          <w:sz w:val="20"/>
        </w:rPr>
        <w:tab/>
      </w:r>
      <w:r w:rsidRPr="00AC5828">
        <w:rPr>
          <w:rFonts w:ascii="Arial" w:hAnsi="Arial" w:cs="Arial"/>
          <w:sz w:val="20"/>
        </w:rPr>
        <w:tab/>
      </w:r>
      <w:r w:rsidRPr="00AC5828">
        <w:rPr>
          <w:rFonts w:ascii="Arial" w:hAnsi="Arial" w:cs="Arial"/>
          <w:sz w:val="20"/>
        </w:rPr>
        <w:tab/>
        <w:t xml:space="preserve">      ……………………………………………..</w:t>
      </w:r>
    </w:p>
    <w:p w14:paraId="08335C13" w14:textId="0B303139" w:rsidR="00B40D96" w:rsidRPr="00AC5828" w:rsidRDefault="00B40D96" w:rsidP="0080422F">
      <w:pPr>
        <w:pStyle w:val="Podtytu"/>
        <w:tabs>
          <w:tab w:val="left" w:pos="-284"/>
          <w:tab w:val="left" w:pos="6237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C5828">
        <w:rPr>
          <w:rFonts w:ascii="Arial" w:hAnsi="Arial" w:cs="Arial"/>
          <w:b/>
          <w:sz w:val="20"/>
          <w:szCs w:val="20"/>
        </w:rPr>
        <w:t>ZAMAWIAJĄCY</w:t>
      </w:r>
      <w:r w:rsidRPr="00AC5828">
        <w:rPr>
          <w:rFonts w:ascii="Arial" w:hAnsi="Arial" w:cs="Arial"/>
          <w:b/>
          <w:sz w:val="20"/>
          <w:szCs w:val="20"/>
        </w:rPr>
        <w:tab/>
      </w:r>
      <w:r w:rsidR="00CA27CE" w:rsidRPr="00AC5828">
        <w:rPr>
          <w:rFonts w:ascii="Arial" w:hAnsi="Arial" w:cs="Arial"/>
          <w:b/>
          <w:sz w:val="20"/>
          <w:szCs w:val="20"/>
        </w:rPr>
        <w:tab/>
      </w:r>
      <w:r w:rsidR="00EB1377" w:rsidRPr="00AC5828">
        <w:rPr>
          <w:rFonts w:ascii="Arial" w:hAnsi="Arial" w:cs="Arial"/>
          <w:b/>
          <w:sz w:val="20"/>
          <w:szCs w:val="20"/>
        </w:rPr>
        <w:t>ORGANIZATOR WYPOCZYNKU</w:t>
      </w:r>
    </w:p>
    <w:p w14:paraId="355FFDA0" w14:textId="77777777" w:rsidR="006840BD" w:rsidRPr="00AC5828" w:rsidRDefault="006840BD" w:rsidP="0080422F">
      <w:pPr>
        <w:spacing w:line="276" w:lineRule="auto"/>
        <w:rPr>
          <w:rFonts w:ascii="Arial" w:hAnsi="Arial" w:cs="Arial"/>
          <w:sz w:val="20"/>
        </w:rPr>
      </w:pPr>
    </w:p>
    <w:p w14:paraId="24E63543" w14:textId="49F58551" w:rsidR="00315AEC" w:rsidRPr="00AC5828" w:rsidRDefault="00315AEC" w:rsidP="0080422F">
      <w:pPr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</w:p>
    <w:p w14:paraId="4F99E72B" w14:textId="77777777" w:rsidR="007B40CC" w:rsidRPr="00AC5828" w:rsidRDefault="007B40CC" w:rsidP="0080422F">
      <w:pPr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</w:p>
    <w:p w14:paraId="470E79C1" w14:textId="77777777" w:rsidR="007B40CC" w:rsidRPr="00AC5828" w:rsidRDefault="007B40CC" w:rsidP="0080422F">
      <w:pPr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</w:p>
    <w:p w14:paraId="6D621368" w14:textId="77777777" w:rsidR="007B40CC" w:rsidRPr="00AC5828" w:rsidRDefault="007B40CC" w:rsidP="0080422F">
      <w:pPr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</w:p>
    <w:p w14:paraId="2556B3C9" w14:textId="77777777" w:rsidR="007B40CC" w:rsidRPr="00AC5828" w:rsidRDefault="007B40CC" w:rsidP="0080422F">
      <w:pPr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</w:p>
    <w:p w14:paraId="3AC50D3E" w14:textId="77777777" w:rsidR="007B40CC" w:rsidRPr="00AC5828" w:rsidRDefault="007B40CC" w:rsidP="0080422F">
      <w:pPr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</w:p>
    <w:p w14:paraId="0B1389E3" w14:textId="77777777" w:rsidR="007B40CC" w:rsidRPr="00AC5828" w:rsidRDefault="007B40CC" w:rsidP="0080422F">
      <w:pPr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</w:p>
    <w:p w14:paraId="40561525" w14:textId="77777777" w:rsidR="007B40CC" w:rsidRPr="00AC5828" w:rsidRDefault="007B40CC" w:rsidP="0080422F">
      <w:pPr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</w:p>
    <w:p w14:paraId="6782ADD6" w14:textId="77777777" w:rsidR="007B40CC" w:rsidRPr="00AC5828" w:rsidRDefault="007B40CC" w:rsidP="0080422F">
      <w:pPr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</w:p>
    <w:p w14:paraId="797DE4B8" w14:textId="77777777" w:rsidR="007B40CC" w:rsidRPr="00AC5828" w:rsidRDefault="007B40CC" w:rsidP="0080422F">
      <w:pPr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</w:p>
    <w:p w14:paraId="6CCA8B8F" w14:textId="77777777" w:rsidR="007B40CC" w:rsidRPr="00AC5828" w:rsidRDefault="007B40CC" w:rsidP="0080422F">
      <w:pPr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</w:p>
    <w:p w14:paraId="39ABD8A4" w14:textId="77777777" w:rsidR="007B40CC" w:rsidRPr="00AC5828" w:rsidRDefault="007B40CC" w:rsidP="0080422F">
      <w:pPr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</w:p>
    <w:p w14:paraId="55871D30" w14:textId="77777777" w:rsidR="007B40CC" w:rsidRPr="00AC5828" w:rsidRDefault="007B40CC" w:rsidP="0080422F">
      <w:pPr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</w:p>
    <w:p w14:paraId="75DF1532" w14:textId="77777777" w:rsidR="007B40CC" w:rsidRPr="00AC5828" w:rsidRDefault="007B40CC" w:rsidP="0080422F">
      <w:pPr>
        <w:spacing w:line="276" w:lineRule="auto"/>
        <w:jc w:val="both"/>
        <w:rPr>
          <w:rFonts w:ascii="Arial" w:hAnsi="Arial" w:cs="Arial"/>
          <w:bCs/>
          <w:sz w:val="20"/>
          <w:lang w:eastAsia="pl-PL"/>
        </w:rPr>
      </w:pPr>
    </w:p>
    <w:p w14:paraId="62B5EFD4" w14:textId="77777777" w:rsidR="007B40CC" w:rsidRPr="00AC5828" w:rsidRDefault="007B40CC" w:rsidP="0080422F">
      <w:pPr>
        <w:spacing w:line="276" w:lineRule="auto"/>
        <w:jc w:val="both"/>
        <w:rPr>
          <w:rFonts w:ascii="Arial" w:hAnsi="Arial" w:cs="Arial"/>
          <w:sz w:val="20"/>
        </w:rPr>
      </w:pPr>
    </w:p>
    <w:p w14:paraId="283FA3B2" w14:textId="2C779E8F" w:rsidR="00742D43" w:rsidRPr="00AC5828" w:rsidRDefault="00742D43" w:rsidP="0080422F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sz w:val="20"/>
        </w:rPr>
      </w:pPr>
    </w:p>
    <w:p w14:paraId="040AA4F3" w14:textId="343AFAE3" w:rsidR="002C3D35" w:rsidRPr="00AC5828" w:rsidRDefault="002C3D35" w:rsidP="0080422F">
      <w:pPr>
        <w:suppressAutoHyphens w:val="0"/>
        <w:spacing w:after="160" w:line="276" w:lineRule="auto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br w:type="page"/>
      </w:r>
    </w:p>
    <w:p w14:paraId="6788BB5D" w14:textId="77777777" w:rsidR="00FD1371" w:rsidRPr="00AC5828" w:rsidRDefault="00FD1371" w:rsidP="0080422F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</w:rPr>
      </w:pPr>
    </w:p>
    <w:p w14:paraId="31364BBE" w14:textId="77777777" w:rsidR="00FD1371" w:rsidRPr="00AC5828" w:rsidRDefault="00FD1371" w:rsidP="0080422F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Cs/>
          <w:sz w:val="20"/>
        </w:rPr>
      </w:pPr>
      <w:r w:rsidRPr="00AC5828">
        <w:rPr>
          <w:rFonts w:ascii="Arial" w:hAnsi="Arial" w:cs="Arial"/>
          <w:bCs/>
          <w:sz w:val="20"/>
        </w:rPr>
        <w:t>Załącznik nr 1 do umowy ………………………………………</w:t>
      </w:r>
    </w:p>
    <w:p w14:paraId="0B04922A" w14:textId="77777777" w:rsidR="00FD1371" w:rsidRPr="00AC5828" w:rsidRDefault="00FD1371" w:rsidP="0080422F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</w:rPr>
      </w:pPr>
    </w:p>
    <w:p w14:paraId="49681C70" w14:textId="77777777" w:rsidR="00FD1371" w:rsidRPr="00AC5828" w:rsidRDefault="00FD1371" w:rsidP="0080422F">
      <w:pPr>
        <w:pStyle w:val="wyliczenie"/>
        <w:numPr>
          <w:ilvl w:val="0"/>
          <w:numId w:val="32"/>
        </w:numPr>
        <w:spacing w:before="0" w:line="276" w:lineRule="auto"/>
        <w:ind w:right="3"/>
        <w:rPr>
          <w:rFonts w:ascii="Arial" w:hAnsi="Arial"/>
          <w:b/>
          <w:sz w:val="20"/>
          <w:szCs w:val="20"/>
        </w:rPr>
      </w:pPr>
      <w:r w:rsidRPr="00AC5828">
        <w:rPr>
          <w:rFonts w:ascii="Arial" w:hAnsi="Arial"/>
          <w:b/>
          <w:sz w:val="20"/>
          <w:szCs w:val="20"/>
        </w:rPr>
        <w:t>Wymagania dotyczące ośrodka wypoczynkowego:</w:t>
      </w:r>
    </w:p>
    <w:p w14:paraId="3A17E3F5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left="720" w:right="3"/>
        <w:rPr>
          <w:rFonts w:ascii="Arial" w:hAnsi="Arial"/>
          <w:b/>
          <w:sz w:val="20"/>
          <w:szCs w:val="20"/>
        </w:rPr>
      </w:pPr>
    </w:p>
    <w:p w14:paraId="4190FDBA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-miejscowość na terenie Polski w odległości drogowej maksymalnie do 300 km od siedziby Ośrodka Pomocy Społecznej w Gliwicach, ul. Górnych Wałów 9;</w:t>
      </w:r>
    </w:p>
    <w:p w14:paraId="7262AC99" w14:textId="085378FD" w:rsidR="00FD1371" w:rsidRPr="00AC5828" w:rsidRDefault="00FD1371" w:rsidP="0080422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-liczba miejsc wystarczająca na zabezpieczenie w trakcie trwania realizacji zamówienia pobytu maksymalnie *Cz. I – 42 Cz. II – 42 Cz. III -41 dzieci w jednym turnusie;</w:t>
      </w:r>
    </w:p>
    <w:p w14:paraId="4E84563A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-teren ośrodka musi być uporządkowany, oświetlony i ogrodzony;</w:t>
      </w:r>
    </w:p>
    <w:p w14:paraId="45ECD798" w14:textId="182730CF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-zakwaterowanie uczestników nastąpi maksymalnie na czterech kondygnacjach nadziemnych w jednym budynku. Kondygnacja nadziemna rozumiana zgodnie z rozporządzeniem Ministra Infrastruktury z dnia 12 kwietnia 2002 r. w sprawie warunków technicznych, jakim powinny odpowiadać budynki i ich usytuowanie (</w:t>
      </w:r>
      <w:proofErr w:type="spellStart"/>
      <w:r w:rsidRPr="00AC5828">
        <w:rPr>
          <w:rFonts w:ascii="Arial" w:hAnsi="Arial"/>
          <w:sz w:val="20"/>
          <w:szCs w:val="20"/>
        </w:rPr>
        <w:t>tj</w:t>
      </w:r>
      <w:proofErr w:type="spellEnd"/>
      <w:r w:rsidRPr="00AC5828">
        <w:rPr>
          <w:rFonts w:ascii="Arial" w:hAnsi="Arial"/>
          <w:sz w:val="20"/>
          <w:szCs w:val="20"/>
        </w:rPr>
        <w:t>, Dz.U. z 2022r. poz.1225.);</w:t>
      </w:r>
    </w:p>
    <w:p w14:paraId="2A17CAF8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 xml:space="preserve">-nie dopuszcza się zakwaterowania dzieci w kilku budynkach; </w:t>
      </w:r>
    </w:p>
    <w:p w14:paraId="6DD26362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-pokoje wychowawców powinny się znajdować na tych samych kondygnacjach co pokoje dzieci;</w:t>
      </w:r>
    </w:p>
    <w:p w14:paraId="3B3B97E5" w14:textId="15AC9044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-zgodnie z Rozporządzeniem Ministra Edukacji Narodowej w sprawie wypoczynku dzieci i młodzieży z dnia 30 marca 2016</w:t>
      </w:r>
      <w:r w:rsidR="00F22F8C" w:rsidRPr="00AC5828">
        <w:rPr>
          <w:rFonts w:ascii="Arial" w:hAnsi="Arial"/>
          <w:sz w:val="20"/>
          <w:szCs w:val="20"/>
        </w:rPr>
        <w:t xml:space="preserve"> </w:t>
      </w:r>
      <w:r w:rsidRPr="00AC5828">
        <w:rPr>
          <w:rFonts w:ascii="Arial" w:hAnsi="Arial"/>
          <w:sz w:val="20"/>
          <w:szCs w:val="20"/>
        </w:rPr>
        <w:t>r. (Dz.U. z 2016r. poz.452 ) obiekt, w którym będzie zorganizowany wypoczynek musi spełniać wymogi dotyczące bezpieczeństwa, ochrony przeciwpożarowej, warunków higieniczno-sanitarnych oraz ochrony środowiska określonych przepisami o ochronie przeciwpożarowej, Państwowej Inspekcji Sanitarnej i ochronie środowiska. Organizator wypoczynku jest obowiązany zapewnić uczestnikom wypoczynku bezpieczne i higieniczne warunki w czasie wypoczynku. Budynek wraz z przyległym terenem powinien być pozbawiony przedmiotów i urządzeń mogących stwarzać zagrożenie dla bezpieczeństwa dzieci</w:t>
      </w:r>
      <w:r w:rsidR="008E416B" w:rsidRPr="00AC5828">
        <w:rPr>
          <w:rFonts w:ascii="Arial" w:hAnsi="Arial"/>
          <w:sz w:val="20"/>
          <w:szCs w:val="20"/>
        </w:rPr>
        <w:t>;</w:t>
      </w:r>
    </w:p>
    <w:p w14:paraId="783EF83E" w14:textId="5EBD0D1A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 xml:space="preserve">-sala - świetlica ze sprzętem RTV, sprzętem nagłośniającym do organizacji dyskotek, przystosowana do prowadzenia zajęć dydaktycznych i wyposażona w gry planszowe, książki i czasopisma. Sala powinna pomieścić jednorazowo co najmniej </w:t>
      </w:r>
      <w:r w:rsidRPr="00AC5828">
        <w:rPr>
          <w:rFonts w:ascii="Arial" w:hAnsi="Arial"/>
          <w:b/>
          <w:sz w:val="20"/>
          <w:szCs w:val="20"/>
        </w:rPr>
        <w:t>42</w:t>
      </w:r>
      <w:r w:rsidRPr="00AC5828">
        <w:rPr>
          <w:rFonts w:ascii="Arial" w:hAnsi="Arial"/>
          <w:sz w:val="20"/>
          <w:szCs w:val="20"/>
        </w:rPr>
        <w:t xml:space="preserve"> dzieci oraz wychowawców;</w:t>
      </w:r>
    </w:p>
    <w:p w14:paraId="22C64A60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-możliwość nieodpłatnego i nieograniczonego korzystania z boiska</w:t>
      </w:r>
      <w:r w:rsidRPr="00AC5828">
        <w:rPr>
          <w:rFonts w:ascii="Arial" w:hAnsi="Arial"/>
          <w:b/>
          <w:bCs/>
          <w:sz w:val="20"/>
          <w:szCs w:val="20"/>
        </w:rPr>
        <w:t>*</w:t>
      </w:r>
      <w:r w:rsidRPr="00AC5828">
        <w:rPr>
          <w:rFonts w:ascii="Arial" w:hAnsi="Arial"/>
          <w:sz w:val="20"/>
          <w:szCs w:val="20"/>
        </w:rPr>
        <w:t xml:space="preserve"> bez konieczności dojazdu oraz ze sprzętu sportowego niezbędnego do uatrakcyjnienia zajęć w ilości dostosowanej do liczby uczestników przebywających na poszczególnych turnusach</w:t>
      </w:r>
    </w:p>
    <w:p w14:paraId="2C20156D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</w:p>
    <w:p w14:paraId="65E2B430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rPr>
          <w:rFonts w:ascii="Arial" w:hAnsi="Arial" w:cs="Arial"/>
          <w:b/>
          <w:sz w:val="20"/>
          <w:szCs w:val="20"/>
        </w:rPr>
      </w:pPr>
      <w:r w:rsidRPr="00AC5828">
        <w:rPr>
          <w:rFonts w:ascii="Arial" w:hAnsi="Arial" w:cs="Arial"/>
          <w:b/>
          <w:sz w:val="20"/>
          <w:szCs w:val="20"/>
        </w:rPr>
        <w:t>B. Termin, tryb i sposób realizacji zadania</w:t>
      </w:r>
    </w:p>
    <w:p w14:paraId="45277B1D" w14:textId="4673860C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-w okresie pomiędzy 01.07.202</w:t>
      </w:r>
      <w:r w:rsidR="008E42D6" w:rsidRPr="00AC5828">
        <w:rPr>
          <w:rFonts w:ascii="Arial" w:hAnsi="Arial" w:cs="Arial"/>
          <w:sz w:val="20"/>
          <w:szCs w:val="20"/>
        </w:rPr>
        <w:t>6</w:t>
      </w:r>
      <w:r w:rsidRPr="00AC5828">
        <w:rPr>
          <w:rFonts w:ascii="Arial" w:hAnsi="Arial" w:cs="Arial"/>
          <w:sz w:val="20"/>
          <w:szCs w:val="20"/>
        </w:rPr>
        <w:t xml:space="preserve"> r. – do 31.08.202</w:t>
      </w:r>
      <w:r w:rsidR="008E42D6" w:rsidRPr="00AC5828">
        <w:rPr>
          <w:rFonts w:ascii="Arial" w:hAnsi="Arial" w:cs="Arial"/>
          <w:sz w:val="20"/>
          <w:szCs w:val="20"/>
        </w:rPr>
        <w:t>6</w:t>
      </w:r>
      <w:r w:rsidRPr="00AC5828">
        <w:rPr>
          <w:rFonts w:ascii="Arial" w:hAnsi="Arial" w:cs="Arial"/>
          <w:sz w:val="20"/>
          <w:szCs w:val="20"/>
        </w:rPr>
        <w:t xml:space="preserve"> r.</w:t>
      </w:r>
    </w:p>
    <w:p w14:paraId="16AAF409" w14:textId="77777777" w:rsidR="00FD1371" w:rsidRPr="00AC5828" w:rsidRDefault="00FD1371" w:rsidP="0080422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-maksymalna liczba uczestników jednego turnusu: Cz. I – 42  Cz. II – 42  Cz. III -41 miejsc</w:t>
      </w:r>
    </w:p>
    <w:p w14:paraId="3760B158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-minimalna liczba uczestników jednego turnusu wynosi </w:t>
      </w:r>
      <w:r w:rsidRPr="00AC5828">
        <w:rPr>
          <w:rFonts w:ascii="Arial" w:hAnsi="Arial" w:cs="Arial"/>
          <w:b/>
          <w:sz w:val="20"/>
          <w:szCs w:val="20"/>
        </w:rPr>
        <w:t>34</w:t>
      </w:r>
      <w:r w:rsidRPr="00AC5828">
        <w:rPr>
          <w:rFonts w:ascii="Arial" w:hAnsi="Arial" w:cs="Arial"/>
          <w:sz w:val="20"/>
          <w:szCs w:val="20"/>
        </w:rPr>
        <w:t xml:space="preserve"> osób</w:t>
      </w:r>
    </w:p>
    <w:p w14:paraId="13806007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-liczba dni trwania turnusu -7 dni (6 noclegów).</w:t>
      </w:r>
    </w:p>
    <w:p w14:paraId="3EF0A4F7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rPr>
          <w:rFonts w:ascii="Arial" w:hAnsi="Arial" w:cs="Arial"/>
          <w:sz w:val="20"/>
          <w:szCs w:val="20"/>
        </w:rPr>
      </w:pPr>
    </w:p>
    <w:p w14:paraId="30F568F4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rPr>
          <w:rFonts w:ascii="Arial" w:hAnsi="Arial" w:cs="Arial"/>
          <w:b/>
          <w:sz w:val="20"/>
          <w:szCs w:val="20"/>
        </w:rPr>
      </w:pPr>
      <w:r w:rsidRPr="00AC5828">
        <w:rPr>
          <w:rFonts w:ascii="Arial" w:hAnsi="Arial" w:cs="Arial"/>
          <w:b/>
          <w:sz w:val="20"/>
          <w:szCs w:val="20"/>
        </w:rPr>
        <w:t>C. Warunki zakwaterowania</w:t>
      </w:r>
    </w:p>
    <w:p w14:paraId="51C82E95" w14:textId="355D479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-pokoje maksymalnie 4 osobowe z dostępem do okna, przy zachowaniu 4</w:t>
      </w:r>
      <w:r w:rsidR="008E416B" w:rsidRPr="00AC5828">
        <w:rPr>
          <w:rFonts w:ascii="Arial" w:hAnsi="Arial" w:cs="Arial"/>
          <w:sz w:val="20"/>
          <w:szCs w:val="20"/>
        </w:rPr>
        <w:t xml:space="preserve"> </w:t>
      </w:r>
      <w:r w:rsidRPr="00AC5828">
        <w:rPr>
          <w:rFonts w:ascii="Arial" w:hAnsi="Arial" w:cs="Arial"/>
          <w:sz w:val="20"/>
          <w:szCs w:val="20"/>
        </w:rPr>
        <w:t>m</w:t>
      </w:r>
      <w:r w:rsidRPr="00AC5828">
        <w:rPr>
          <w:rFonts w:ascii="Arial" w:hAnsi="Arial" w:cs="Arial"/>
          <w:sz w:val="20"/>
          <w:szCs w:val="20"/>
          <w:vertAlign w:val="superscript"/>
        </w:rPr>
        <w:t xml:space="preserve">2 </w:t>
      </w:r>
      <w:r w:rsidR="008E416B" w:rsidRPr="00AC5828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AC5828">
        <w:rPr>
          <w:rFonts w:ascii="Arial" w:hAnsi="Arial" w:cs="Arial"/>
          <w:sz w:val="20"/>
          <w:szCs w:val="20"/>
        </w:rPr>
        <w:t>powierzchni noclegowej na jedną osobę, przy założeniu</w:t>
      </w:r>
      <w:r w:rsidR="008E416B" w:rsidRPr="00AC5828">
        <w:rPr>
          <w:rFonts w:ascii="Arial" w:hAnsi="Arial" w:cs="Arial"/>
          <w:sz w:val="20"/>
          <w:szCs w:val="20"/>
        </w:rPr>
        <w:t>,</w:t>
      </w:r>
      <w:r w:rsidRPr="00AC5828">
        <w:rPr>
          <w:rFonts w:ascii="Arial" w:hAnsi="Arial" w:cs="Arial"/>
          <w:sz w:val="20"/>
          <w:szCs w:val="20"/>
        </w:rPr>
        <w:t xml:space="preserve"> że w jednym pokoju są uczestnicy z tej samej grupy, w której prowadzi się zajęcia w trakcie wypoczynku; </w:t>
      </w:r>
    </w:p>
    <w:p w14:paraId="07AFF116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-każdy pokój powinien być wyposażony w łóżka lub tapczany jednoosobowe (wyklucza się łóżka polowe i tzw. dostawki) z pościelą i kocem dla każdego dziecka (z możliwością wymiany w razie zabrudzenia);</w:t>
      </w:r>
    </w:p>
    <w:p w14:paraId="03C07C23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-łóżka muszą być tak ustawione, aby umożliwiały swobodne przejście;</w:t>
      </w:r>
    </w:p>
    <w:p w14:paraId="0A670576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-każdy pokój musi być wyposażony w szafę z wieszakami i pólkami w ilości zapewniającej rozpakowanie bagażu przez każde dziecko zakwaterowane w pokoju oraz w stół i krzesła;</w:t>
      </w:r>
    </w:p>
    <w:p w14:paraId="2D4942EE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-meble powinny być sprawne technicznie;</w:t>
      </w:r>
    </w:p>
    <w:p w14:paraId="6E996DBD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-nie dopuszcza się zakwaterowania dzieci w pokojach przejściowych;</w:t>
      </w:r>
    </w:p>
    <w:p w14:paraId="0F13DE3B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-wszystkie pokoje z dostępem do pełnego węzła sanitarnego wewnątrz budynku i na piętrach, na których zakwaterowane będą dzieci, z bieżącą zimną i ciepią wodą bez ograniczeń;</w:t>
      </w:r>
    </w:p>
    <w:p w14:paraId="08412693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-łazienki muszą być sprzątane codziennie;</w:t>
      </w:r>
    </w:p>
    <w:p w14:paraId="46717E2A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-liczba urządzeń sanitarnych i warunki sanitarne w łazienkach powinny być zgodne z rozporządzeniem Ministra Infrastruktury z dnia 12 kwietnia 2002 r. w sprawie warunków technicznych, jakim powinny odpowiadać budynki i ich usytuowanie (tj. Dz. U. z 2022 r. poz. 1225);</w:t>
      </w:r>
    </w:p>
    <w:p w14:paraId="0B01E3E8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-możliwość korzystania z ogrzewania pokoi na wniosek uczestników w przypadku, gdy temperatura wewnątrz budynku spadnie do 18 stopni C;</w:t>
      </w:r>
    </w:p>
    <w:p w14:paraId="6290FC2B" w14:textId="3EA7BF85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-obiekt powinien dysponować izolatką z dostępem do węzła sanitarnego.</w:t>
      </w:r>
    </w:p>
    <w:p w14:paraId="2EC7850D" w14:textId="77777777" w:rsidR="00CC1D76" w:rsidRPr="00AC5828" w:rsidRDefault="00CC1D76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</w:p>
    <w:p w14:paraId="76EA8E9C" w14:textId="374815B2" w:rsidR="00517536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3"/>
        <w:rPr>
          <w:rFonts w:ascii="Arial" w:hAnsi="Arial"/>
          <w:b/>
          <w:sz w:val="20"/>
          <w:szCs w:val="20"/>
        </w:rPr>
      </w:pPr>
      <w:r w:rsidRPr="00AC5828">
        <w:rPr>
          <w:rFonts w:ascii="Arial" w:hAnsi="Arial"/>
          <w:b/>
          <w:sz w:val="20"/>
          <w:szCs w:val="20"/>
        </w:rPr>
        <w:t>D. Warunki żywienia</w:t>
      </w:r>
    </w:p>
    <w:p w14:paraId="2DCB89B0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-stołówka usytuowana na terenie obiektu kolonijnego, dopuszcza się lokalizację w osobnym budynku;</w:t>
      </w:r>
    </w:p>
    <w:p w14:paraId="746DE021" w14:textId="6B859EB2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 stołówka i kuchnia powinna spełniać wymogi stacji sanitarno-epidemiologicznej</w:t>
      </w:r>
      <w:r w:rsidR="002A70B0" w:rsidRPr="00AC5828">
        <w:rPr>
          <w:rFonts w:ascii="Arial" w:hAnsi="Arial"/>
          <w:sz w:val="20"/>
          <w:szCs w:val="20"/>
        </w:rPr>
        <w:t>;</w:t>
      </w:r>
    </w:p>
    <w:p w14:paraId="363C3EDC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lastRenderedPageBreak/>
        <w:t>-w ciągu każdego dnia pobytu zapewnione cztery posiłki: śniadanie, obiad, podwieczorek, kolacja;</w:t>
      </w:r>
    </w:p>
    <w:p w14:paraId="404454EA" w14:textId="7C4523BF" w:rsidR="00FD1371" w:rsidRPr="00AC5828" w:rsidRDefault="00FD1371" w:rsidP="0080422F">
      <w:pPr>
        <w:pStyle w:val="Akapitzlist"/>
        <w:widowControl w:val="0"/>
        <w:numPr>
          <w:ilvl w:val="0"/>
          <w:numId w:val="30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Śniadanie: pieczywo, masło, wędliny, sery, warzywa, płatki śniadaniowe, mleko, jogurty,</w:t>
      </w:r>
      <w:r w:rsidR="002A70B0" w:rsidRPr="00AC5828">
        <w:rPr>
          <w:rFonts w:ascii="Arial" w:hAnsi="Arial" w:cs="Arial"/>
          <w:sz w:val="20"/>
        </w:rPr>
        <w:t xml:space="preserve"> jaja, kiełbaski,</w:t>
      </w:r>
      <w:r w:rsidRPr="00AC5828">
        <w:rPr>
          <w:rFonts w:ascii="Arial" w:hAnsi="Arial" w:cs="Arial"/>
          <w:sz w:val="20"/>
        </w:rPr>
        <w:t xml:space="preserve"> herbata, kakao, kawa.</w:t>
      </w:r>
    </w:p>
    <w:p w14:paraId="187A6A6E" w14:textId="77777777" w:rsidR="00FD1371" w:rsidRPr="00AC5828" w:rsidRDefault="00FD1371" w:rsidP="0080422F">
      <w:pPr>
        <w:pStyle w:val="Akapitzlist"/>
        <w:widowControl w:val="0"/>
        <w:numPr>
          <w:ilvl w:val="0"/>
          <w:numId w:val="30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Obiad: serwowany do stołu składający się z: zupy i drugiego dania z sałatkami, do obiadu napoje: kompot, woda mineralna, soki owocowe. </w:t>
      </w:r>
      <w:r w:rsidRPr="00AC5828">
        <w:rPr>
          <w:rFonts w:ascii="Arial" w:eastAsia="Calibri" w:hAnsi="Arial" w:cs="Arial"/>
          <w:sz w:val="20"/>
        </w:rPr>
        <w:t xml:space="preserve"> </w:t>
      </w:r>
    </w:p>
    <w:p w14:paraId="2B51B423" w14:textId="0025F9B2" w:rsidR="00FD1371" w:rsidRPr="00AC5828" w:rsidRDefault="00FD1371" w:rsidP="0080422F">
      <w:pPr>
        <w:pStyle w:val="wyliczenie"/>
        <w:numPr>
          <w:ilvl w:val="0"/>
          <w:numId w:val="3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eastAsia="Times New Roman" w:hAnsi="Arial"/>
          <w:sz w:val="20"/>
          <w:szCs w:val="20"/>
        </w:rPr>
        <w:t>Kolacja: produkty podobne jak przy śniadaniu, mile widziane dania ciepłe, typu kiełbaski z wody lub rożna, pieczony drób, smażone ryby</w:t>
      </w:r>
      <w:r w:rsidR="002A70B0" w:rsidRPr="00AC5828">
        <w:rPr>
          <w:rFonts w:ascii="Arial" w:eastAsia="Times New Roman" w:hAnsi="Arial"/>
          <w:sz w:val="20"/>
          <w:szCs w:val="20"/>
        </w:rPr>
        <w:t>.</w:t>
      </w:r>
    </w:p>
    <w:p w14:paraId="787862B3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-w dniu przyjazdu dzieci na kolonie zapewniony obiad, a w dniu wyjazdu dzieci z kolonii przynajmniej śniadanie;</w:t>
      </w:r>
    </w:p>
    <w:p w14:paraId="3D6F71E0" w14:textId="76017921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-posiłki urozmaicone odpowiadające normom żywienia opracowanym przez Instytut Żywności i Żywienia zarówno pod względem ilości jak i jakości oraz wartości odżywczych, bogate w witaminy, duża ilość owoców i warzyw;</w:t>
      </w:r>
    </w:p>
    <w:p w14:paraId="77707A29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-w czasie trwania pobytu zapewniony całodobowy dostęp do pieczywa oraz niskosłodzonego napoju lub wody;</w:t>
      </w:r>
    </w:p>
    <w:p w14:paraId="310B644B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-suchy prowiant na drogę powrotną oraz na wszystkie ewentualne całodniowe wycieczki zorganizowane w czasie trwania turnusu.</w:t>
      </w:r>
    </w:p>
    <w:p w14:paraId="1D134C38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</w:p>
    <w:p w14:paraId="085FB1F3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3"/>
        <w:rPr>
          <w:rFonts w:ascii="Arial" w:hAnsi="Arial"/>
          <w:b/>
          <w:sz w:val="20"/>
          <w:szCs w:val="20"/>
        </w:rPr>
      </w:pPr>
      <w:r w:rsidRPr="00AC5828">
        <w:rPr>
          <w:rFonts w:ascii="Arial" w:hAnsi="Arial"/>
          <w:b/>
          <w:sz w:val="20"/>
          <w:szCs w:val="20"/>
        </w:rPr>
        <w:t>E. Transport uczestników</w:t>
      </w:r>
    </w:p>
    <w:p w14:paraId="5A3A7431" w14:textId="1036E79A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</w:t>
      </w:r>
      <w:r w:rsidR="00EB1377" w:rsidRPr="00AC5828">
        <w:rPr>
          <w:rFonts w:ascii="Arial" w:hAnsi="Arial"/>
          <w:sz w:val="20"/>
          <w:szCs w:val="20"/>
        </w:rPr>
        <w:t>organizator wypoczynku</w:t>
      </w:r>
      <w:r w:rsidRPr="00AC5828">
        <w:rPr>
          <w:rFonts w:ascii="Arial" w:hAnsi="Arial"/>
          <w:sz w:val="20"/>
          <w:szCs w:val="20"/>
        </w:rPr>
        <w:t xml:space="preserve"> zabezpiecza przewóz dzieci wraz z opieką na trasie Gliwice – miejsce docelowe  oraz miejsce docelowe - Gliwice;</w:t>
      </w:r>
    </w:p>
    <w:p w14:paraId="0F886F7E" w14:textId="45650FF8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</w:t>
      </w:r>
      <w:r w:rsidR="00EB1377" w:rsidRPr="00AC5828">
        <w:rPr>
          <w:rFonts w:ascii="Arial" w:hAnsi="Arial"/>
          <w:sz w:val="20"/>
          <w:szCs w:val="20"/>
        </w:rPr>
        <w:t>organizator wypoczynku</w:t>
      </w:r>
      <w:r w:rsidRPr="00AC5828">
        <w:rPr>
          <w:rFonts w:ascii="Arial" w:hAnsi="Arial"/>
          <w:sz w:val="20"/>
          <w:szCs w:val="20"/>
        </w:rPr>
        <w:t xml:space="preserve"> zabezpiecza przejazd wszystkich uczestników turnusu w tym samym czasie autokarem/autokarami przeznaczonymi tylko do dyspozycji Organizatora;</w:t>
      </w:r>
    </w:p>
    <w:p w14:paraId="0029F9A3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-liczba autokarów dostosowana do ilości uczestników;</w:t>
      </w:r>
    </w:p>
    <w:p w14:paraId="655A92EB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 xml:space="preserve">-autokar/autokary z </w:t>
      </w:r>
      <w:r w:rsidRPr="00AC5828">
        <w:rPr>
          <w:rFonts w:ascii="Arial" w:hAnsi="Arial"/>
          <w:b/>
          <w:sz w:val="20"/>
          <w:szCs w:val="20"/>
        </w:rPr>
        <w:t>czynną kabiną WC</w:t>
      </w:r>
      <w:r w:rsidRPr="00AC5828">
        <w:rPr>
          <w:rFonts w:ascii="Arial" w:hAnsi="Arial"/>
          <w:sz w:val="20"/>
          <w:szCs w:val="20"/>
        </w:rPr>
        <w:t>;</w:t>
      </w:r>
    </w:p>
    <w:p w14:paraId="5EC31DC2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-transport będzie zorganizowany zgodnie z ustawą z dnia 20 czerwca 1997 r. Prawo o Ruchu Drogowym (Dz.U. z 2023 r. poz. 1047);</w:t>
      </w:r>
    </w:p>
    <w:p w14:paraId="7E598246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b/>
          <w:sz w:val="20"/>
          <w:szCs w:val="20"/>
        </w:rPr>
      </w:pPr>
      <w:r w:rsidRPr="00AC5828">
        <w:rPr>
          <w:rFonts w:ascii="Arial" w:hAnsi="Arial"/>
          <w:b/>
          <w:sz w:val="20"/>
          <w:szCs w:val="20"/>
        </w:rPr>
        <w:t>Organizator w dniu wyjazdu dzieci na kolonie jest zobowiązany przedstawić zaświadczenie o sprawdzeniu, bezpośrednio przed wyjazdem, przez odpowiednie służby stanu technicznego autokarów, którymi przewożone będą dzieci;</w:t>
      </w:r>
    </w:p>
    <w:p w14:paraId="75D58E63" w14:textId="77777777" w:rsidR="00EB1377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 xml:space="preserve">-w razie wykazania przez organy kontroli niesprawności autokarów, </w:t>
      </w:r>
      <w:r w:rsidR="00EB1377" w:rsidRPr="00AC5828">
        <w:rPr>
          <w:rFonts w:ascii="Arial" w:hAnsi="Arial"/>
          <w:sz w:val="20"/>
          <w:szCs w:val="20"/>
        </w:rPr>
        <w:t>organizator wypoczynku</w:t>
      </w:r>
    </w:p>
    <w:p w14:paraId="4AE7BFB9" w14:textId="3CDFEEB6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jest zobowiązany w ciągu 1 h do podstawienia sprawnych pojazdów zastępczych;</w:t>
      </w:r>
    </w:p>
    <w:p w14:paraId="37B305A2" w14:textId="641C6020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 xml:space="preserve">-w czasie upałów </w:t>
      </w:r>
      <w:r w:rsidR="00EB1377" w:rsidRPr="00AC5828">
        <w:rPr>
          <w:rFonts w:ascii="Arial" w:hAnsi="Arial"/>
          <w:sz w:val="20"/>
          <w:szCs w:val="20"/>
        </w:rPr>
        <w:t>organizator wypoczynku</w:t>
      </w:r>
      <w:r w:rsidRPr="00AC5828">
        <w:rPr>
          <w:rFonts w:ascii="Arial" w:hAnsi="Arial"/>
          <w:sz w:val="20"/>
          <w:szCs w:val="20"/>
        </w:rPr>
        <w:t xml:space="preserve"> zobowiązuje się zapewnić wodę do picia dla dzieci na czas przejazdów na trasie Gliwice – miejsce docelowe oraz miejsce docelowe - Gliwice;.</w:t>
      </w:r>
    </w:p>
    <w:p w14:paraId="69EBE121" w14:textId="40A75A36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  <w:u w:val="single"/>
        </w:rPr>
      </w:pPr>
      <w:r w:rsidRPr="00AC5828">
        <w:rPr>
          <w:rFonts w:ascii="Arial" w:hAnsi="Arial"/>
          <w:sz w:val="20"/>
          <w:szCs w:val="20"/>
        </w:rPr>
        <w:t>-postój w trakcie transportu powinien być zapewniony w miejscach gwarantujących ograniczony do minimum kontakt z osobami trzecimi;</w:t>
      </w:r>
    </w:p>
    <w:p w14:paraId="1928A18E" w14:textId="743706F2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  <w:u w:val="single"/>
        </w:rPr>
      </w:pPr>
      <w:r w:rsidRPr="00AC5828">
        <w:rPr>
          <w:rFonts w:ascii="Arial" w:hAnsi="Arial"/>
          <w:sz w:val="20"/>
          <w:szCs w:val="20"/>
        </w:rPr>
        <w:t>- miejsce zbiórki wyjazdu oraz powrotu znajdować się będzie na terenie Gliwic: ul. Sikorskiego 134 – wyjazd między 7.00 – 10.00, powrót miedzy 1</w:t>
      </w:r>
      <w:r w:rsidR="002A70B0" w:rsidRPr="00AC5828">
        <w:rPr>
          <w:rFonts w:ascii="Arial" w:hAnsi="Arial"/>
          <w:sz w:val="20"/>
          <w:szCs w:val="20"/>
        </w:rPr>
        <w:t>4</w:t>
      </w:r>
      <w:r w:rsidRPr="00AC5828">
        <w:rPr>
          <w:rFonts w:ascii="Arial" w:hAnsi="Arial"/>
          <w:sz w:val="20"/>
          <w:szCs w:val="20"/>
        </w:rPr>
        <w:t>.00 – 20.00 (zostanie ustalone z wyłonionym Organizatorem przed podpisaniem umowy).</w:t>
      </w:r>
    </w:p>
    <w:p w14:paraId="46CA9403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  <w:u w:val="single"/>
        </w:rPr>
      </w:pPr>
    </w:p>
    <w:p w14:paraId="649CFF3E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rPr>
          <w:rFonts w:ascii="Arial" w:hAnsi="Arial" w:cs="Arial"/>
          <w:b/>
          <w:sz w:val="20"/>
          <w:szCs w:val="20"/>
        </w:rPr>
      </w:pPr>
      <w:r w:rsidRPr="00AC5828">
        <w:rPr>
          <w:rFonts w:ascii="Arial" w:hAnsi="Arial" w:cs="Arial"/>
          <w:b/>
          <w:sz w:val="20"/>
          <w:szCs w:val="20"/>
        </w:rPr>
        <w:t>F. Program wypoczynku:</w:t>
      </w:r>
    </w:p>
    <w:p w14:paraId="75F8EAA7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-Program profilaktyki uzależnień dla dzieci – realizowany zgodnie ze złożoną ofertą.</w:t>
      </w:r>
    </w:p>
    <w:p w14:paraId="694EEF8B" w14:textId="0F97BB38" w:rsidR="00FD1371" w:rsidRPr="00AC5828" w:rsidRDefault="00FD1371" w:rsidP="0080422F">
      <w:pPr>
        <w:spacing w:line="276" w:lineRule="auto"/>
        <w:ind w:left="10" w:right="3" w:hanging="10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Program powinien obejmować np. bloki tematyczne dotyczące relacji interpersonalnych, kształtowania umiejętności w zakresie rozwiązywania problemów uzależnień, stresu, agresji</w:t>
      </w:r>
      <w:r w:rsidR="002A70B0" w:rsidRPr="00AC5828">
        <w:rPr>
          <w:rFonts w:ascii="Arial" w:hAnsi="Arial" w:cs="Arial"/>
          <w:sz w:val="20"/>
        </w:rPr>
        <w:t xml:space="preserve">, </w:t>
      </w:r>
      <w:r w:rsidRPr="00AC5828">
        <w:rPr>
          <w:rFonts w:ascii="Arial" w:hAnsi="Arial" w:cs="Arial"/>
          <w:sz w:val="20"/>
        </w:rPr>
        <w:t>emocji oraz zagrożeń płynących z kontaktu dzieci i młodzieży ze środkami psychoaktywnymi.</w:t>
      </w:r>
    </w:p>
    <w:p w14:paraId="7A051409" w14:textId="77777777" w:rsidR="00F22F8C" w:rsidRPr="00AC5828" w:rsidRDefault="00F22F8C" w:rsidP="0080422F">
      <w:pPr>
        <w:spacing w:line="276" w:lineRule="auto"/>
        <w:ind w:left="10" w:right="3" w:hanging="10"/>
        <w:jc w:val="both"/>
        <w:rPr>
          <w:rFonts w:ascii="Arial" w:hAnsi="Arial" w:cs="Arial"/>
          <w:sz w:val="20"/>
        </w:rPr>
      </w:pPr>
    </w:p>
    <w:p w14:paraId="14489079" w14:textId="2F838D8F" w:rsidR="00FD1371" w:rsidRPr="00AC5828" w:rsidRDefault="00FD1371" w:rsidP="0080422F">
      <w:pPr>
        <w:spacing w:line="276" w:lineRule="auto"/>
        <w:ind w:left="10" w:right="3" w:hanging="10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Realizacja programu podczas kolonii - </w:t>
      </w:r>
      <w:r w:rsidRPr="00AC5828">
        <w:rPr>
          <w:rFonts w:ascii="Arial" w:hAnsi="Arial" w:cs="Arial"/>
          <w:sz w:val="20"/>
          <w:u w:val="single"/>
        </w:rPr>
        <w:t>minimum 10 h</w:t>
      </w:r>
      <w:r w:rsidR="004F3562" w:rsidRPr="00AC5828">
        <w:rPr>
          <w:rFonts w:ascii="Arial" w:hAnsi="Arial" w:cs="Arial"/>
          <w:sz w:val="20"/>
          <w:u w:val="single"/>
        </w:rPr>
        <w:t>*</w:t>
      </w:r>
      <w:r w:rsidRPr="00AC5828">
        <w:rPr>
          <w:rFonts w:ascii="Arial" w:hAnsi="Arial" w:cs="Arial"/>
          <w:sz w:val="20"/>
          <w:u w:val="single"/>
        </w:rPr>
        <w:t xml:space="preserve"> zajęć profilaktycznych dla wszystkich dzieci w czasie trwania każdego turnusu</w:t>
      </w:r>
      <w:r w:rsidRPr="00AC5828">
        <w:rPr>
          <w:rFonts w:ascii="Arial" w:hAnsi="Arial" w:cs="Arial"/>
          <w:sz w:val="20"/>
        </w:rPr>
        <w:t>, przez osoby takie jak</w:t>
      </w:r>
      <w:r w:rsidR="00C47EDF" w:rsidRPr="00AC5828">
        <w:rPr>
          <w:rFonts w:ascii="Arial" w:hAnsi="Arial" w:cs="Arial"/>
          <w:sz w:val="20"/>
        </w:rPr>
        <w:t>:</w:t>
      </w:r>
      <w:r w:rsidRPr="00AC5828">
        <w:rPr>
          <w:rFonts w:ascii="Arial" w:hAnsi="Arial" w:cs="Arial"/>
          <w:sz w:val="20"/>
        </w:rPr>
        <w:t xml:space="preserve"> terapeuta uzależnień, pedagog, </w:t>
      </w:r>
      <w:proofErr w:type="spellStart"/>
      <w:r w:rsidRPr="00AC5828">
        <w:rPr>
          <w:rFonts w:ascii="Arial" w:hAnsi="Arial" w:cs="Arial"/>
          <w:sz w:val="20"/>
        </w:rPr>
        <w:t>socjoterapeuta</w:t>
      </w:r>
      <w:proofErr w:type="spellEnd"/>
      <w:r w:rsidRPr="00AC5828">
        <w:rPr>
          <w:rFonts w:ascii="Arial" w:hAnsi="Arial" w:cs="Arial"/>
          <w:sz w:val="20"/>
        </w:rPr>
        <w:t>, pracownik socjalny</w:t>
      </w:r>
      <w:r w:rsidR="00C47EDF" w:rsidRPr="00AC5828">
        <w:rPr>
          <w:rFonts w:ascii="Arial" w:hAnsi="Arial" w:cs="Arial"/>
          <w:sz w:val="20"/>
        </w:rPr>
        <w:t>,</w:t>
      </w:r>
      <w:r w:rsidRPr="00AC5828">
        <w:rPr>
          <w:rFonts w:ascii="Arial" w:hAnsi="Arial" w:cs="Arial"/>
          <w:sz w:val="20"/>
        </w:rPr>
        <w:t xml:space="preserve"> realizując</w:t>
      </w:r>
      <w:r w:rsidR="00C47EDF" w:rsidRPr="00AC5828">
        <w:rPr>
          <w:rFonts w:ascii="Arial" w:hAnsi="Arial" w:cs="Arial"/>
          <w:sz w:val="20"/>
        </w:rPr>
        <w:t>e</w:t>
      </w:r>
      <w:r w:rsidRPr="00AC5828">
        <w:rPr>
          <w:rFonts w:ascii="Arial" w:hAnsi="Arial" w:cs="Arial"/>
          <w:sz w:val="20"/>
        </w:rPr>
        <w:t xml:space="preserve"> program profilaktyczny.</w:t>
      </w:r>
    </w:p>
    <w:p w14:paraId="3EDB37CA" w14:textId="0DA8987C" w:rsidR="00FD1371" w:rsidRPr="00AC5828" w:rsidRDefault="004F3562" w:rsidP="0080422F">
      <w:pPr>
        <w:spacing w:line="276" w:lineRule="auto"/>
        <w:ind w:left="10" w:right="3" w:hanging="10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*lub zgodnie ze złożoną ofertą</w:t>
      </w:r>
    </w:p>
    <w:p w14:paraId="2BBCCBE1" w14:textId="77777777" w:rsidR="004F3562" w:rsidRPr="00AC5828" w:rsidRDefault="004F3562" w:rsidP="0080422F">
      <w:pPr>
        <w:spacing w:line="276" w:lineRule="auto"/>
        <w:ind w:right="3"/>
        <w:jc w:val="both"/>
        <w:rPr>
          <w:rFonts w:ascii="Arial" w:hAnsi="Arial" w:cs="Arial"/>
          <w:sz w:val="20"/>
        </w:rPr>
      </w:pPr>
    </w:p>
    <w:p w14:paraId="7AF8254F" w14:textId="05B486FF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- Program </w:t>
      </w:r>
      <w:proofErr w:type="spellStart"/>
      <w:r w:rsidRPr="00AC5828">
        <w:rPr>
          <w:rFonts w:ascii="Arial" w:hAnsi="Arial" w:cs="Arial"/>
          <w:sz w:val="20"/>
          <w:szCs w:val="20"/>
        </w:rPr>
        <w:t>kulturalno</w:t>
      </w:r>
      <w:proofErr w:type="spellEnd"/>
      <w:r w:rsidRPr="00AC5828">
        <w:rPr>
          <w:rFonts w:ascii="Arial" w:hAnsi="Arial" w:cs="Arial"/>
          <w:sz w:val="20"/>
          <w:szCs w:val="20"/>
        </w:rPr>
        <w:t xml:space="preserve"> – sportowo – rekreacyjny – realizowany zgodnie ze złożoną ofertą.</w:t>
      </w:r>
    </w:p>
    <w:p w14:paraId="1CBC3B3E" w14:textId="63751C90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Organizator zobowiązany jest zorganizować co najmniej jedne zajęcia bądź zawody sportowe dla dzieci </w:t>
      </w:r>
      <w:r w:rsidR="00CC1D76" w:rsidRPr="00AC5828">
        <w:rPr>
          <w:rFonts w:ascii="Arial" w:hAnsi="Arial" w:cs="Arial"/>
          <w:sz w:val="20"/>
          <w:szCs w:val="20"/>
        </w:rPr>
        <w:br/>
      </w:r>
      <w:r w:rsidRPr="00AC5828">
        <w:rPr>
          <w:rFonts w:ascii="Arial" w:hAnsi="Arial" w:cs="Arial"/>
          <w:sz w:val="20"/>
          <w:szCs w:val="20"/>
        </w:rPr>
        <w:t>i młodzieży oraz co najmniej jedną dyskotekę.</w:t>
      </w:r>
    </w:p>
    <w:p w14:paraId="7C397098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Organizator musi zagwarantować dostępu do boiska na terenie ośrodka.</w:t>
      </w:r>
    </w:p>
    <w:p w14:paraId="42A16477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Organizacja zobowiązany jest zorganizować co najmniej dwóch wycieczek pieszych lub autokarowej gdzie plan wycieczki będzie uwzględniał możliwości turystyczne i kulturowe regionu np.: szlaki edukacyjne, zwiedzanie okolicznych pomników, miejsc pamięci, oraz innych charakterystycznych dla okolicy atrakcji turystycznych z zapewnieniem przez Organizatora opłacenia wszystkich biletów wstępu do zwiedzanych obiektów.</w:t>
      </w:r>
    </w:p>
    <w:p w14:paraId="4497FCC7" w14:textId="77446BA0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Organizator wypoczynku zorganizuje </w:t>
      </w:r>
      <w:r w:rsidR="00C47EDF" w:rsidRPr="00AC5828">
        <w:rPr>
          <w:rFonts w:ascii="Arial" w:hAnsi="Arial" w:cs="Arial"/>
          <w:sz w:val="20"/>
          <w:szCs w:val="20"/>
        </w:rPr>
        <w:t xml:space="preserve">przynajmniej </w:t>
      </w:r>
      <w:r w:rsidRPr="00AC5828">
        <w:rPr>
          <w:rFonts w:ascii="Arial" w:hAnsi="Arial" w:cs="Arial"/>
          <w:sz w:val="20"/>
          <w:szCs w:val="20"/>
        </w:rPr>
        <w:t xml:space="preserve">jedno wyjście </w:t>
      </w:r>
      <w:r w:rsidR="00C47EDF" w:rsidRPr="00AC5828">
        <w:rPr>
          <w:rFonts w:ascii="Arial" w:hAnsi="Arial" w:cs="Arial"/>
          <w:sz w:val="20"/>
          <w:szCs w:val="20"/>
        </w:rPr>
        <w:t>na basen lub do</w:t>
      </w:r>
      <w:r w:rsidRPr="00AC582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7EDF" w:rsidRPr="00AC5828">
        <w:rPr>
          <w:rFonts w:ascii="Arial" w:hAnsi="Arial" w:cs="Arial"/>
          <w:sz w:val="20"/>
          <w:szCs w:val="20"/>
        </w:rPr>
        <w:t>a</w:t>
      </w:r>
      <w:r w:rsidRPr="00AC5828">
        <w:rPr>
          <w:rFonts w:ascii="Arial" w:hAnsi="Arial" w:cs="Arial"/>
          <w:sz w:val="20"/>
          <w:szCs w:val="20"/>
        </w:rPr>
        <w:t>quaparku</w:t>
      </w:r>
      <w:proofErr w:type="spellEnd"/>
      <w:r w:rsidRPr="00AC5828">
        <w:rPr>
          <w:rFonts w:ascii="Arial" w:hAnsi="Arial" w:cs="Arial"/>
          <w:sz w:val="20"/>
          <w:szCs w:val="20"/>
        </w:rPr>
        <w:t>.</w:t>
      </w:r>
    </w:p>
    <w:p w14:paraId="15C92614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3"/>
        <w:jc w:val="both"/>
        <w:rPr>
          <w:rFonts w:ascii="Arial" w:hAnsi="Arial" w:cs="Arial"/>
          <w:b/>
          <w:sz w:val="20"/>
          <w:szCs w:val="20"/>
        </w:rPr>
      </w:pPr>
    </w:p>
    <w:p w14:paraId="60C68130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3"/>
        <w:jc w:val="both"/>
        <w:rPr>
          <w:rFonts w:ascii="Arial" w:hAnsi="Arial" w:cs="Arial"/>
          <w:b/>
          <w:sz w:val="20"/>
          <w:szCs w:val="20"/>
        </w:rPr>
      </w:pPr>
      <w:r w:rsidRPr="00AC5828">
        <w:rPr>
          <w:rFonts w:ascii="Arial" w:hAnsi="Arial" w:cs="Arial"/>
          <w:b/>
          <w:sz w:val="20"/>
          <w:szCs w:val="20"/>
        </w:rPr>
        <w:lastRenderedPageBreak/>
        <w:t>G. Kadra:</w:t>
      </w:r>
    </w:p>
    <w:p w14:paraId="3A5709EC" w14:textId="16E1D822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 kierownik i wychowawcy posiadający uprawnienia zgodne z Rozporządzeniem Ministra Edukacji Narodowej w sprawie wypoczynku dzieci i młodzieży z dnia 30 marca 2016</w:t>
      </w:r>
      <w:r w:rsidR="00C47EDF" w:rsidRPr="00AC5828">
        <w:rPr>
          <w:rFonts w:ascii="Arial" w:hAnsi="Arial" w:cs="Arial"/>
          <w:sz w:val="20"/>
          <w:szCs w:val="20"/>
        </w:rPr>
        <w:t xml:space="preserve"> </w:t>
      </w:r>
      <w:r w:rsidRPr="00AC5828">
        <w:rPr>
          <w:rFonts w:ascii="Arial" w:hAnsi="Arial" w:cs="Arial"/>
          <w:sz w:val="20"/>
          <w:szCs w:val="20"/>
        </w:rPr>
        <w:t>r. (Dz. U. z 2016 r. poz. 452.),</w:t>
      </w:r>
    </w:p>
    <w:p w14:paraId="38246366" w14:textId="3190EF82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 osoba realizująca program profilaktyczny,*</w:t>
      </w:r>
      <w:r w:rsidR="002C4395" w:rsidRPr="00AC5828">
        <w:rPr>
          <w:rFonts w:ascii="Arial" w:hAnsi="Arial" w:cs="Arial"/>
          <w:sz w:val="20"/>
          <w:szCs w:val="20"/>
        </w:rPr>
        <w:t>*</w:t>
      </w:r>
    </w:p>
    <w:p w14:paraId="67061087" w14:textId="20412645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 animator zajęć sportowych</w:t>
      </w:r>
      <w:r w:rsidR="00C47EDF" w:rsidRPr="00AC5828">
        <w:rPr>
          <w:rFonts w:ascii="Arial" w:hAnsi="Arial" w:cs="Arial"/>
          <w:sz w:val="20"/>
          <w:szCs w:val="20"/>
        </w:rPr>
        <w:t>,</w:t>
      </w:r>
      <w:r w:rsidRPr="00AC5828">
        <w:rPr>
          <w:rFonts w:ascii="Arial" w:hAnsi="Arial" w:cs="Arial"/>
          <w:sz w:val="20"/>
          <w:szCs w:val="20"/>
        </w:rPr>
        <w:t xml:space="preserve"> *</w:t>
      </w:r>
      <w:r w:rsidR="002C4395" w:rsidRPr="00AC5828">
        <w:rPr>
          <w:rFonts w:ascii="Arial" w:hAnsi="Arial" w:cs="Arial"/>
          <w:sz w:val="20"/>
          <w:szCs w:val="20"/>
        </w:rPr>
        <w:t>*</w:t>
      </w:r>
    </w:p>
    <w:p w14:paraId="6EB4E807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**animator i osoba realizująca program profilaktyczny nie może jednocześnie pełnić funkcji kierownika lub wychowawcy.</w:t>
      </w:r>
    </w:p>
    <w:p w14:paraId="5A1314F6" w14:textId="77777777" w:rsidR="00D4053C" w:rsidRPr="00AC5828" w:rsidRDefault="00D4053C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</w:p>
    <w:p w14:paraId="2D363E58" w14:textId="0184C4DD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Osoby zatrudnione przez </w:t>
      </w:r>
      <w:r w:rsidR="00C87C09" w:rsidRPr="00AC5828">
        <w:rPr>
          <w:rFonts w:ascii="Arial" w:hAnsi="Arial" w:cs="Arial"/>
          <w:sz w:val="20"/>
          <w:szCs w:val="20"/>
        </w:rPr>
        <w:t>Organizatora wypoczynku</w:t>
      </w:r>
      <w:r w:rsidRPr="00AC5828">
        <w:rPr>
          <w:rFonts w:ascii="Arial" w:hAnsi="Arial" w:cs="Arial"/>
          <w:sz w:val="20"/>
          <w:szCs w:val="20"/>
        </w:rPr>
        <w:t xml:space="preserve"> powinny posiadać minimum roczne doświadczenie </w:t>
      </w:r>
      <w:r w:rsidR="00C87C09" w:rsidRPr="00AC5828">
        <w:rPr>
          <w:rFonts w:ascii="Arial" w:hAnsi="Arial" w:cs="Arial"/>
          <w:sz w:val="20"/>
          <w:szCs w:val="20"/>
        </w:rPr>
        <w:t xml:space="preserve">                     </w:t>
      </w:r>
      <w:r w:rsidRPr="00AC5828">
        <w:rPr>
          <w:rFonts w:ascii="Arial" w:hAnsi="Arial" w:cs="Arial"/>
          <w:sz w:val="20"/>
          <w:szCs w:val="20"/>
        </w:rPr>
        <w:t>w pracy dydaktycznej, wychowawczej lub opiekuńczej z dziećmi. Ponadto wychowawcy powinni posiadać udokumentowane doświadczenie w pracy jako wychowawca na co najmniej 3 turnusach wypoczynku (kolonii, obozu, zimowiska). Kierownik powinien posiadać udokumentowane doświadczenie w pracy jako kierownik kolonii na co najmniej 3 turnusach wypoczynku (kolonii, obozu, zimowiska).</w:t>
      </w:r>
    </w:p>
    <w:p w14:paraId="15027BBB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Organizator musi dysponować Terapeutą uzależnień/ pedagogiem/ </w:t>
      </w:r>
      <w:proofErr w:type="spellStart"/>
      <w:r w:rsidRPr="00AC5828">
        <w:rPr>
          <w:rFonts w:ascii="Arial" w:hAnsi="Arial" w:cs="Arial"/>
          <w:sz w:val="20"/>
          <w:szCs w:val="20"/>
        </w:rPr>
        <w:t>socjoterapeutą</w:t>
      </w:r>
      <w:proofErr w:type="spellEnd"/>
      <w:r w:rsidRPr="00AC5828">
        <w:rPr>
          <w:rFonts w:ascii="Arial" w:hAnsi="Arial" w:cs="Arial"/>
          <w:sz w:val="20"/>
          <w:szCs w:val="20"/>
        </w:rPr>
        <w:t>/ pracownikiem socjalnym realizującym program profilaktyczny, który musi posiadać przynajmniej roczne udokumentowane doświadczenie w prowadzeniu zajęć z osobami dorosłymi/dziećmi lub młodzieżą z zakresu profilaktyki uzależnień.</w:t>
      </w:r>
    </w:p>
    <w:p w14:paraId="1B516C88" w14:textId="1C759268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Osoby zatrudnione przez </w:t>
      </w:r>
      <w:r w:rsidR="00C87C09" w:rsidRPr="00AC5828">
        <w:rPr>
          <w:rFonts w:ascii="Arial" w:hAnsi="Arial" w:cs="Arial"/>
          <w:sz w:val="20"/>
          <w:szCs w:val="20"/>
        </w:rPr>
        <w:t>Organizatora wypoczynku</w:t>
      </w:r>
      <w:r w:rsidRPr="00AC5828">
        <w:rPr>
          <w:rFonts w:ascii="Arial" w:hAnsi="Arial" w:cs="Arial"/>
          <w:sz w:val="20"/>
          <w:szCs w:val="20"/>
        </w:rPr>
        <w:t xml:space="preserve"> muszą zostać sprawdzone w Rejestrze Sprawców Przestępstw na Tle Seksualnym (RSPTS), zgodnie z ustawą z dnia 13 maja 2016</w:t>
      </w:r>
      <w:r w:rsidR="00C47EDF" w:rsidRPr="00AC5828">
        <w:rPr>
          <w:rFonts w:ascii="Arial" w:hAnsi="Arial" w:cs="Arial"/>
          <w:sz w:val="20"/>
          <w:szCs w:val="20"/>
        </w:rPr>
        <w:t xml:space="preserve"> </w:t>
      </w:r>
      <w:r w:rsidRPr="00AC5828">
        <w:rPr>
          <w:rFonts w:ascii="Arial" w:hAnsi="Arial" w:cs="Arial"/>
          <w:sz w:val="20"/>
          <w:szCs w:val="20"/>
        </w:rPr>
        <w:t>r. o przeciwdziałaniu zagrożeniom przestępczością na tle seksualnym (tekst jednolity Dz. U. z 202</w:t>
      </w:r>
      <w:r w:rsidR="009E6109" w:rsidRPr="00AC5828">
        <w:rPr>
          <w:rFonts w:ascii="Arial" w:hAnsi="Arial" w:cs="Arial"/>
          <w:sz w:val="20"/>
          <w:szCs w:val="20"/>
        </w:rPr>
        <w:t>6</w:t>
      </w:r>
      <w:r w:rsidRPr="00AC5828">
        <w:rPr>
          <w:rFonts w:ascii="Arial" w:hAnsi="Arial" w:cs="Arial"/>
          <w:sz w:val="20"/>
          <w:szCs w:val="20"/>
        </w:rPr>
        <w:t xml:space="preserve">r. poz. </w:t>
      </w:r>
      <w:r w:rsidR="009E6109" w:rsidRPr="00AC5828">
        <w:rPr>
          <w:rFonts w:ascii="Arial" w:hAnsi="Arial" w:cs="Arial"/>
          <w:sz w:val="20"/>
          <w:szCs w:val="20"/>
        </w:rPr>
        <w:t>110)</w:t>
      </w:r>
      <w:r w:rsidRPr="00AC5828">
        <w:rPr>
          <w:rFonts w:ascii="Arial" w:hAnsi="Arial" w:cs="Arial"/>
          <w:sz w:val="20"/>
          <w:szCs w:val="20"/>
        </w:rPr>
        <w:t xml:space="preserve">., oraz </w:t>
      </w:r>
      <w:r w:rsidR="00C87C09" w:rsidRPr="00AC5828">
        <w:rPr>
          <w:rFonts w:ascii="Arial" w:hAnsi="Arial" w:cs="Arial"/>
          <w:sz w:val="20"/>
          <w:szCs w:val="20"/>
        </w:rPr>
        <w:t xml:space="preserve">                              </w:t>
      </w:r>
      <w:r w:rsidRPr="00AC5828">
        <w:rPr>
          <w:rFonts w:ascii="Arial" w:hAnsi="Arial" w:cs="Arial"/>
          <w:sz w:val="20"/>
          <w:szCs w:val="20"/>
        </w:rPr>
        <w:t xml:space="preserve">o niekaralności w </w:t>
      </w:r>
      <w:r w:rsidRPr="00AC5828">
        <w:rPr>
          <w:rStyle w:val="hgkelc"/>
          <w:rFonts w:ascii="Arial" w:eastAsiaTheme="minorEastAsia" w:hAnsi="Arial" w:cs="Arial"/>
          <w:bCs/>
          <w:sz w:val="20"/>
          <w:szCs w:val="20"/>
        </w:rPr>
        <w:t>Krajowym Rejestrze Karnym Sądu Rejonowego</w:t>
      </w:r>
      <w:r w:rsidRPr="00AC5828">
        <w:rPr>
          <w:rStyle w:val="hgkelc"/>
          <w:rFonts w:ascii="Arial" w:eastAsiaTheme="minorEastAsia" w:hAnsi="Arial" w:cs="Arial"/>
          <w:sz w:val="20"/>
          <w:szCs w:val="20"/>
        </w:rPr>
        <w:t xml:space="preserve"> zgodnie z </w:t>
      </w:r>
      <w:r w:rsidRPr="00AC5828">
        <w:rPr>
          <w:rFonts w:ascii="Arial" w:hAnsi="Arial" w:cs="Arial"/>
          <w:sz w:val="20"/>
          <w:szCs w:val="20"/>
        </w:rPr>
        <w:t xml:space="preserve">art. 21 ust. 3 </w:t>
      </w:r>
      <w:r w:rsidRPr="00AC5828">
        <w:rPr>
          <w:rFonts w:ascii="Arial" w:hAnsi="Arial" w:cs="Arial"/>
          <w:sz w:val="20"/>
          <w:szCs w:val="20"/>
          <w:shd w:val="clear" w:color="auto" w:fill="FFFFFF"/>
        </w:rPr>
        <w:t>Ustawy z dnia 13 maja 2016 r. o</w:t>
      </w:r>
      <w:r w:rsidR="00336F11" w:rsidRPr="00AC5828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AC5828">
        <w:rPr>
          <w:rFonts w:ascii="Arial" w:hAnsi="Arial" w:cs="Arial"/>
          <w:sz w:val="20"/>
          <w:szCs w:val="20"/>
          <w:shd w:val="clear" w:color="auto" w:fill="FFFFFF"/>
        </w:rPr>
        <w:t>przeciwdziałaniu zagrożeniom przestępczością na tle seksualnym i ochronie małoletnich.</w:t>
      </w:r>
    </w:p>
    <w:p w14:paraId="1DBD6EB5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Wydruk z rejestru należy dołączyć do dokumentacji kadry.</w:t>
      </w:r>
    </w:p>
    <w:p w14:paraId="074CCC4E" w14:textId="2FC7C91E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Wychowawcy oraz kierownik kolonii powinni być obecni na terenie ośrodka przez cały okres pobytu dzieci na kolonii (za wyjątkiem ewentualnych wycieczek</w:t>
      </w:r>
      <w:r w:rsidR="00C47EDF" w:rsidRPr="00AC5828">
        <w:rPr>
          <w:rFonts w:ascii="Arial" w:hAnsi="Arial" w:cs="Arial"/>
          <w:sz w:val="20"/>
          <w:szCs w:val="20"/>
        </w:rPr>
        <w:t>, wyjść w plener</w:t>
      </w:r>
      <w:r w:rsidRPr="00AC5828">
        <w:rPr>
          <w:rFonts w:ascii="Arial" w:hAnsi="Arial" w:cs="Arial"/>
          <w:sz w:val="20"/>
          <w:szCs w:val="20"/>
        </w:rPr>
        <w:t>).</w:t>
      </w:r>
    </w:p>
    <w:p w14:paraId="284688CE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</w:p>
    <w:p w14:paraId="5A1D5041" w14:textId="328C1D4B" w:rsidR="00517536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b/>
          <w:sz w:val="20"/>
          <w:szCs w:val="20"/>
        </w:rPr>
      </w:pPr>
      <w:r w:rsidRPr="00AC5828">
        <w:rPr>
          <w:rFonts w:ascii="Arial" w:hAnsi="Arial" w:cs="Arial"/>
          <w:b/>
          <w:sz w:val="20"/>
          <w:szCs w:val="20"/>
        </w:rPr>
        <w:t>H. Opieka</w:t>
      </w:r>
      <w:r w:rsidRPr="00AC5828">
        <w:rPr>
          <w:rFonts w:ascii="Arial" w:hAnsi="Arial" w:cs="Arial"/>
          <w:sz w:val="20"/>
          <w:szCs w:val="20"/>
        </w:rPr>
        <w:t xml:space="preserve"> </w:t>
      </w:r>
      <w:r w:rsidRPr="00AC5828">
        <w:rPr>
          <w:rFonts w:ascii="Arial" w:hAnsi="Arial" w:cs="Arial"/>
          <w:b/>
          <w:sz w:val="20"/>
          <w:szCs w:val="20"/>
        </w:rPr>
        <w:t>medyczna</w:t>
      </w:r>
    </w:p>
    <w:p w14:paraId="1EBD1A11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-pielęgniarka obecna w ośrodku 24 godziny na dobę;</w:t>
      </w:r>
    </w:p>
    <w:p w14:paraId="579DD2FE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-apteczka pierwszej pomocy z podstawowym wyposażeniem;</w:t>
      </w:r>
    </w:p>
    <w:p w14:paraId="5CB44BCA" w14:textId="5401807C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</w:t>
      </w:r>
      <w:r w:rsidR="00EB1377" w:rsidRPr="00AC5828">
        <w:rPr>
          <w:rFonts w:ascii="Arial" w:hAnsi="Arial" w:cs="Arial"/>
          <w:sz w:val="20"/>
          <w:szCs w:val="20"/>
        </w:rPr>
        <w:t>organizator wypoczynku</w:t>
      </w:r>
      <w:r w:rsidRPr="00AC5828">
        <w:rPr>
          <w:rFonts w:ascii="Arial" w:hAnsi="Arial" w:cs="Arial"/>
          <w:sz w:val="20"/>
          <w:szCs w:val="20"/>
        </w:rPr>
        <w:t xml:space="preserve"> zapewnia na własny koszt zakup lekarstw dla dzieci na podstawie recept wystawionych przez lekarza w trakcie trwania kolonii (nie dotyczy chorób przewlekłych).</w:t>
      </w:r>
    </w:p>
    <w:p w14:paraId="0BCC6558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</w:p>
    <w:p w14:paraId="636BEC51" w14:textId="444C9B37" w:rsidR="00517536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b/>
          <w:sz w:val="20"/>
          <w:szCs w:val="20"/>
        </w:rPr>
      </w:pPr>
      <w:r w:rsidRPr="00AC5828">
        <w:rPr>
          <w:rFonts w:ascii="Arial" w:hAnsi="Arial" w:cs="Arial"/>
          <w:b/>
          <w:sz w:val="20"/>
          <w:szCs w:val="20"/>
        </w:rPr>
        <w:t>I. Ubezpieczenie uczestników</w:t>
      </w:r>
    </w:p>
    <w:p w14:paraId="5082E83D" w14:textId="013569D2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Organizator zapewni ubezpieczenie uczestników od następstw nieszczęśliwych wypadków NNW i kosztów leczenia na cały okres trwania wypoczynku tj. od dnia wyjazdu dzieci na kolonie do dnia powrotu dzieci z kolonii (ubezpieczenie winno obowiązywać od momentu wyjazdu dzieci na kolonie,  aż do powrotu na miejsce zbiórki w Gliwicach po zakończeniu kolonii). Minimalna kwota ubezpieczenia 1 uczestnika wynosi 8 000 zł.</w:t>
      </w:r>
    </w:p>
    <w:p w14:paraId="49145DFA" w14:textId="79295A6D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3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Zaświadczenie o zgłoszeniu wypoczynku zgodnie z Rozporządzeniem Ministra Edukacji Narodowej z dnia 30 marca 2016 r. w sprawie wypoczynku dla dzieci i młodzieży (Dz. U z 2016 poz. 452 z </w:t>
      </w:r>
      <w:proofErr w:type="spellStart"/>
      <w:r w:rsidRPr="00AC5828">
        <w:rPr>
          <w:rFonts w:ascii="Arial" w:hAnsi="Arial" w:cs="Arial"/>
          <w:sz w:val="20"/>
          <w:szCs w:val="20"/>
        </w:rPr>
        <w:t>późn</w:t>
      </w:r>
      <w:proofErr w:type="spellEnd"/>
      <w:r w:rsidRPr="00AC5828">
        <w:rPr>
          <w:rFonts w:ascii="Arial" w:hAnsi="Arial" w:cs="Arial"/>
          <w:sz w:val="20"/>
          <w:szCs w:val="20"/>
        </w:rPr>
        <w:t>. zm.). W razie niedostarczenia przedmiotowego zaświadczenia umowa może zostać rozwiązana z winy wykonawcy i </w:t>
      </w:r>
      <w:r w:rsidR="00EB1377" w:rsidRPr="00AC5828">
        <w:rPr>
          <w:rFonts w:ascii="Arial" w:hAnsi="Arial" w:cs="Arial"/>
          <w:sz w:val="20"/>
          <w:szCs w:val="20"/>
        </w:rPr>
        <w:t>organizator wypoczynku</w:t>
      </w:r>
      <w:r w:rsidRPr="00AC5828">
        <w:rPr>
          <w:rFonts w:ascii="Arial" w:hAnsi="Arial" w:cs="Arial"/>
          <w:sz w:val="20"/>
          <w:szCs w:val="20"/>
        </w:rPr>
        <w:t xml:space="preserve"> zostanie obciążony karami wymienionymi w umowie.</w:t>
      </w:r>
    </w:p>
    <w:p w14:paraId="2D66164A" w14:textId="1F1038F9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3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Zamawiający dostarczy </w:t>
      </w:r>
      <w:r w:rsidR="00C87C09" w:rsidRPr="00AC5828">
        <w:rPr>
          <w:rFonts w:ascii="Arial" w:hAnsi="Arial" w:cs="Arial"/>
          <w:sz w:val="20"/>
          <w:szCs w:val="20"/>
        </w:rPr>
        <w:t>Organizatorowi wypoczynku</w:t>
      </w:r>
      <w:r w:rsidRPr="00AC5828">
        <w:rPr>
          <w:rFonts w:ascii="Arial" w:hAnsi="Arial" w:cs="Arial"/>
          <w:sz w:val="20"/>
          <w:szCs w:val="20"/>
        </w:rPr>
        <w:t xml:space="preserve"> na 7 dni przed rozpoczęciem każdego turnusu listę uczestników zawierającą dane niezbędne do ich ubezpieczenia oraz karty kwalifikacyjne dzieci (zgodne z drukiem przekazanym przez Wykonawcę) celem zakwalifikowania dzieci do udziału w kolonii. Zakwalifikowanie dzieci do udziału w kolonii równoznaczne jest z obowiązkiem realizacji przez Wykonawcę dodatkowych zadań wynikających z informacji zawartych w karcie (w szczególności dotyczące stanu zdrowia i przyjmowanych leków). W szczególnie uzasadnionych przypadkach, </w:t>
      </w:r>
      <w:r w:rsidR="00EB1377" w:rsidRPr="00AC5828">
        <w:rPr>
          <w:rFonts w:ascii="Arial" w:hAnsi="Arial" w:cs="Arial"/>
          <w:sz w:val="20"/>
          <w:szCs w:val="20"/>
        </w:rPr>
        <w:t>Organizator wypoczynku</w:t>
      </w:r>
      <w:r w:rsidRPr="00AC5828">
        <w:rPr>
          <w:rFonts w:ascii="Arial" w:hAnsi="Arial" w:cs="Arial"/>
          <w:sz w:val="20"/>
          <w:szCs w:val="20"/>
        </w:rPr>
        <w:t xml:space="preserve"> może odmówić zakwalifikowania dziecka, w sytuacji, gdy nie będzie mógł zapewnić bezpiecznych warunków pobytu lub wyżywienia.</w:t>
      </w:r>
    </w:p>
    <w:p w14:paraId="4071DFE3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3"/>
        <w:jc w:val="both"/>
        <w:rPr>
          <w:rFonts w:ascii="Arial" w:hAnsi="Arial" w:cs="Arial"/>
          <w:sz w:val="20"/>
          <w:szCs w:val="20"/>
        </w:rPr>
      </w:pPr>
    </w:p>
    <w:p w14:paraId="6BA6DA7C" w14:textId="79AB903E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3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  <w:u w:val="single"/>
        </w:rPr>
        <w:t>*zgodnie ze złożoną ofertą</w:t>
      </w:r>
    </w:p>
    <w:p w14:paraId="7B18AAC6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3"/>
        <w:jc w:val="both"/>
        <w:rPr>
          <w:rFonts w:ascii="Arial" w:hAnsi="Arial" w:cs="Arial"/>
          <w:sz w:val="20"/>
          <w:szCs w:val="20"/>
        </w:rPr>
      </w:pPr>
    </w:p>
    <w:p w14:paraId="7C5C6523" w14:textId="77777777" w:rsidR="00FD1371" w:rsidRPr="00AC5828" w:rsidRDefault="00FD1371" w:rsidP="0080422F">
      <w:pPr>
        <w:spacing w:after="160" w:line="276" w:lineRule="auto"/>
        <w:rPr>
          <w:rFonts w:ascii="Arial" w:hAnsi="Arial" w:cs="Arial"/>
          <w:bCs/>
          <w:sz w:val="20"/>
        </w:rPr>
      </w:pPr>
      <w:r w:rsidRPr="00AC5828">
        <w:rPr>
          <w:rFonts w:ascii="Arial" w:hAnsi="Arial" w:cs="Arial"/>
          <w:bCs/>
          <w:sz w:val="20"/>
        </w:rPr>
        <w:br w:type="page"/>
      </w:r>
    </w:p>
    <w:p w14:paraId="7FA0EF9D" w14:textId="77777777" w:rsidR="00FD1371" w:rsidRPr="00AC5828" w:rsidRDefault="00FD1371" w:rsidP="0080422F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Cs/>
          <w:sz w:val="20"/>
        </w:rPr>
      </w:pPr>
      <w:r w:rsidRPr="00AC5828">
        <w:rPr>
          <w:rFonts w:ascii="Arial" w:hAnsi="Arial" w:cs="Arial"/>
          <w:bCs/>
          <w:sz w:val="20"/>
        </w:rPr>
        <w:lastRenderedPageBreak/>
        <w:t>Załącznik nr 2 do umowy ………………………………………</w:t>
      </w:r>
    </w:p>
    <w:p w14:paraId="5C155CA2" w14:textId="77777777" w:rsidR="00FD1371" w:rsidRPr="00AC5828" w:rsidRDefault="00FD1371" w:rsidP="0080422F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20"/>
        </w:rPr>
      </w:pPr>
    </w:p>
    <w:p w14:paraId="3A8FA3C5" w14:textId="77777777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sz w:val="20"/>
        </w:rPr>
      </w:pPr>
      <w:bookmarkStart w:id="6" w:name="_Hlk18326539"/>
      <w:r w:rsidRPr="00AC5828">
        <w:rPr>
          <w:rFonts w:ascii="Arial" w:hAnsi="Arial" w:cs="Arial"/>
          <w:sz w:val="20"/>
        </w:rPr>
        <w:t>INFORMACJA SZCZEGÓŁOWA O OCHRONIE DANYCH OSOBOWYCH</w:t>
      </w:r>
    </w:p>
    <w:p w14:paraId="338A8C24" w14:textId="77777777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ZBIERANYCH PRZEZ OŚRODEK POMOCY SPOŁECZNEJ W GLIWICACH</w:t>
      </w:r>
    </w:p>
    <w:p w14:paraId="652F172B" w14:textId="77777777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sz w:val="20"/>
        </w:rPr>
      </w:pPr>
    </w:p>
    <w:p w14:paraId="5A98C182" w14:textId="77777777" w:rsidR="00FD1371" w:rsidRPr="00AC5828" w:rsidRDefault="00FD1371" w:rsidP="0080422F">
      <w:pPr>
        <w:pStyle w:val="Akapitzlist"/>
        <w:numPr>
          <w:ilvl w:val="0"/>
          <w:numId w:val="31"/>
        </w:numPr>
        <w:suppressAutoHyphens w:val="0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Dane osobowe zbieramy i przetwarzamy ręcznie oraz automatycznie w celu realizacji działań związanych z organizacją kolonii letnich z programem profilaktycznym 2024r.zawartych </w:t>
      </w:r>
      <w:r w:rsidRPr="00AC5828">
        <w:rPr>
          <w:rFonts w:ascii="Arial" w:hAnsi="Arial" w:cs="Arial"/>
          <w:sz w:val="20"/>
        </w:rPr>
        <w:br/>
        <w:t>w karcie kwalifikacyjnej, dla potrzeb niezbędnych do zapewnienia bezpieczeństwa i ochrony zdrowia uczestnika wypoczynku.</w:t>
      </w:r>
    </w:p>
    <w:p w14:paraId="31447FDB" w14:textId="77777777" w:rsidR="00FD1371" w:rsidRPr="00AC5828" w:rsidRDefault="00FD1371" w:rsidP="0080422F">
      <w:pPr>
        <w:pStyle w:val="Akapitzlist"/>
        <w:numPr>
          <w:ilvl w:val="0"/>
          <w:numId w:val="31"/>
        </w:numPr>
        <w:suppressAutoHyphens w:val="0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Dane osobowe wykorzystujemy również w celu:</w:t>
      </w:r>
    </w:p>
    <w:p w14:paraId="2BE9B00E" w14:textId="77777777" w:rsidR="00FD1371" w:rsidRPr="00AC5828" w:rsidRDefault="00FD1371" w:rsidP="0080422F">
      <w:pPr>
        <w:pStyle w:val="Akapitzlist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- sprawniejszej komunikacji z klientami Ośrodka (w tym MZON) – w tym celu prosimy </w:t>
      </w:r>
      <w:r w:rsidRPr="00AC5828">
        <w:rPr>
          <w:rFonts w:ascii="Arial" w:hAnsi="Arial" w:cs="Arial"/>
          <w:sz w:val="20"/>
        </w:rPr>
        <w:br/>
        <w:t>o podanie danych kontaktowych, tj. numeru telefonu; podanie tych danych jest dobrowolne. Wówczas zawsze mają Państwo prawo nie podać danych bez żadnych konsekwencji prawnych, a ich podanie jest traktowane jak zgoda na ich wykorzystanie,</w:t>
      </w:r>
    </w:p>
    <w:p w14:paraId="3F13C51B" w14:textId="77777777" w:rsidR="00FD1371" w:rsidRPr="00AC5828" w:rsidRDefault="00FD1371" w:rsidP="0080422F">
      <w:pPr>
        <w:pStyle w:val="Akapitzlist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- realizacji innych obowiązków i uprawnień wynikających z przepisów prawa w związku </w:t>
      </w:r>
      <w:r w:rsidRPr="00AC5828">
        <w:rPr>
          <w:rFonts w:ascii="Arial" w:hAnsi="Arial" w:cs="Arial"/>
          <w:sz w:val="20"/>
        </w:rPr>
        <w:br/>
        <w:t>z wykonywaniem zadań publicznych w tym zapewnienia dostępu do informacji o stanie załatwienia spraw, do czego jesteśmy zobowiązani ustawą o dostępie do informacji publicznej (art. 6 ust. 1 pkt 3) lit. e)),</w:t>
      </w:r>
    </w:p>
    <w:p w14:paraId="747D633D" w14:textId="77777777" w:rsidR="00FD1371" w:rsidRPr="00AC5828" w:rsidRDefault="00FD1371" w:rsidP="0080422F">
      <w:pPr>
        <w:pStyle w:val="Akapitzlist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- zawierania i wykonania umów cywilnoprawnych i z zakresu prawa pracy – w takim przypadku, niepodanie danych uniemożliwi zawarcie umowy lub jej wykonanie.</w:t>
      </w:r>
    </w:p>
    <w:p w14:paraId="0955117A" w14:textId="77777777" w:rsidR="00FD1371" w:rsidRPr="00AC5828" w:rsidRDefault="00FD1371" w:rsidP="0080422F">
      <w:pPr>
        <w:pStyle w:val="Akapitzlist"/>
        <w:numPr>
          <w:ilvl w:val="0"/>
          <w:numId w:val="31"/>
        </w:numPr>
        <w:suppressAutoHyphens w:val="0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Administratorem Pani/Pana danych osobowych jest Ośrodek Pomocy Społecznej </w:t>
      </w:r>
      <w:r w:rsidRPr="00AC5828">
        <w:rPr>
          <w:rFonts w:ascii="Arial" w:hAnsi="Arial" w:cs="Arial"/>
          <w:sz w:val="20"/>
        </w:rPr>
        <w:br/>
        <w:t xml:space="preserve">w Gliwicach, ul. Górnych Wałów 9, 44-100 Gliwice, reprezentowany przez Dyrektora. </w:t>
      </w:r>
    </w:p>
    <w:p w14:paraId="1F8C219B" w14:textId="66B79941" w:rsidR="00FD1371" w:rsidRPr="00AC5828" w:rsidRDefault="00FD1371" w:rsidP="0080422F">
      <w:pPr>
        <w:pStyle w:val="Akapitzlist"/>
        <w:numPr>
          <w:ilvl w:val="0"/>
          <w:numId w:val="31"/>
        </w:numPr>
        <w:suppressAutoHyphens w:val="0"/>
        <w:spacing w:line="276" w:lineRule="auto"/>
        <w:jc w:val="both"/>
        <w:rPr>
          <w:rFonts w:ascii="Arial" w:hAnsi="Arial" w:cs="Arial"/>
          <w:sz w:val="20"/>
        </w:rPr>
      </w:pPr>
      <w:proofErr w:type="spellStart"/>
      <w:r w:rsidRPr="00AC5828">
        <w:rPr>
          <w:rFonts w:ascii="Arial" w:hAnsi="Arial" w:cs="Arial"/>
          <w:sz w:val="20"/>
        </w:rPr>
        <w:t>Współadministratorami</w:t>
      </w:r>
      <w:proofErr w:type="spellEnd"/>
      <w:r w:rsidRPr="00AC5828">
        <w:rPr>
          <w:rFonts w:ascii="Arial" w:hAnsi="Arial" w:cs="Arial"/>
          <w:sz w:val="20"/>
        </w:rPr>
        <w:t xml:space="preserve"> danych są miejskie jednostki organizacyjne wymienione w zarządzeniu nr 84/19 Prezydenta Miasta Gliwice z dnia 12.08.2019r. w sprawie zatwierdzenia uzgodnień dotyczących określenia zakresów odpowiedzialności </w:t>
      </w:r>
      <w:proofErr w:type="spellStart"/>
      <w:r w:rsidRPr="00AC5828">
        <w:rPr>
          <w:rFonts w:ascii="Arial" w:hAnsi="Arial" w:cs="Arial"/>
          <w:sz w:val="20"/>
        </w:rPr>
        <w:t>współadministratorów</w:t>
      </w:r>
      <w:proofErr w:type="spellEnd"/>
      <w:r w:rsidRPr="00AC5828">
        <w:rPr>
          <w:rFonts w:ascii="Arial" w:hAnsi="Arial" w:cs="Arial"/>
          <w:sz w:val="20"/>
        </w:rPr>
        <w:t xml:space="preserve"> wynikających z wypełniania obowiązków związanych z przetwarzaniem danych osobowych.</w:t>
      </w:r>
    </w:p>
    <w:p w14:paraId="5DF1F832" w14:textId="77777777" w:rsidR="00FD1371" w:rsidRPr="00AC5828" w:rsidRDefault="00FD1371" w:rsidP="0080422F">
      <w:pPr>
        <w:pStyle w:val="Akapitzlist"/>
        <w:numPr>
          <w:ilvl w:val="0"/>
          <w:numId w:val="31"/>
        </w:numPr>
        <w:suppressAutoHyphens w:val="0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Każda osoba, której dane dotyczą może korzystać z następujących uprawnień:</w:t>
      </w:r>
    </w:p>
    <w:p w14:paraId="26CB7B8B" w14:textId="77777777" w:rsidR="00FD1371" w:rsidRPr="00AC5828" w:rsidRDefault="00FD1371" w:rsidP="0080422F">
      <w:pPr>
        <w:pStyle w:val="Akapitzlist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- żądania od Administratora dostępu do Pani/Pana danych osobowych,</w:t>
      </w:r>
    </w:p>
    <w:p w14:paraId="674F541E" w14:textId="77777777" w:rsidR="00FD1371" w:rsidRPr="00AC5828" w:rsidRDefault="00FD1371" w:rsidP="0080422F">
      <w:pPr>
        <w:pStyle w:val="Akapitzlist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- żądania od Administratora sprostowania Pani/Pana danych osobowych,</w:t>
      </w:r>
    </w:p>
    <w:p w14:paraId="695AEDD2" w14:textId="77777777" w:rsidR="00FD1371" w:rsidRPr="00AC5828" w:rsidRDefault="00FD1371" w:rsidP="0080422F">
      <w:pPr>
        <w:pStyle w:val="Akapitzlist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- żądania od Administratora usunięcia Pani/Pana danych osobowych,</w:t>
      </w:r>
    </w:p>
    <w:p w14:paraId="606272D8" w14:textId="77777777" w:rsidR="00FD1371" w:rsidRPr="00AC5828" w:rsidRDefault="00FD1371" w:rsidP="0080422F">
      <w:pPr>
        <w:pStyle w:val="Akapitzlist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- żądania od Administratora ograniczenia przetwarzania Pani/Pana danych osobowych,</w:t>
      </w:r>
    </w:p>
    <w:p w14:paraId="3BDCB557" w14:textId="77777777" w:rsidR="00FD1371" w:rsidRPr="00AC5828" w:rsidRDefault="00FD1371" w:rsidP="0080422F">
      <w:pPr>
        <w:pStyle w:val="Akapitzlist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- wniesienia sprzeciwu wobec przetwarzania Pani/Pana danych osobowych,</w:t>
      </w:r>
    </w:p>
    <w:p w14:paraId="1D25A186" w14:textId="77777777" w:rsidR="00FD1371" w:rsidRPr="00AC5828" w:rsidRDefault="00FD1371" w:rsidP="0080422F">
      <w:pPr>
        <w:pStyle w:val="Akapitzlist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- przenoszenia Pani/Pana danych osobowych,</w:t>
      </w:r>
    </w:p>
    <w:p w14:paraId="47B26021" w14:textId="77777777" w:rsidR="00FD1371" w:rsidRPr="00AC5828" w:rsidRDefault="00FD1371" w:rsidP="0080422F">
      <w:pPr>
        <w:pStyle w:val="Akapitzlist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- wniesienia skargi do organu nadzorczego, którym jest Prezes Urzędu Ochrony Danych Osobowych, ul. Stawki 2, 00-193 Warszawa. </w:t>
      </w:r>
    </w:p>
    <w:p w14:paraId="211EB2A6" w14:textId="77777777" w:rsidR="00FD1371" w:rsidRPr="00AC5828" w:rsidRDefault="00FD1371" w:rsidP="0080422F">
      <w:pPr>
        <w:pStyle w:val="Akapitzlist"/>
        <w:numPr>
          <w:ilvl w:val="0"/>
          <w:numId w:val="31"/>
        </w:numPr>
        <w:suppressAutoHyphens w:val="0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Dodatkowe informacje:</w:t>
      </w:r>
    </w:p>
    <w:p w14:paraId="31B849EC" w14:textId="77777777" w:rsidR="00FD1371" w:rsidRPr="00AC5828" w:rsidRDefault="00FD1371" w:rsidP="0080422F">
      <w:pPr>
        <w:pStyle w:val="Akapitzlist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Dane osobowe mogą być przekazywane:</w:t>
      </w:r>
    </w:p>
    <w:p w14:paraId="05F89E62" w14:textId="77777777" w:rsidR="00FD1371" w:rsidRPr="00AC5828" w:rsidRDefault="00FD1371" w:rsidP="0080422F">
      <w:pPr>
        <w:pStyle w:val="Akapitzlist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- innym podmiotom, w celu wykonywania zadań publicznych,</w:t>
      </w:r>
    </w:p>
    <w:p w14:paraId="2DE0B932" w14:textId="77777777" w:rsidR="00FD1371" w:rsidRPr="00AC5828" w:rsidRDefault="00FD1371" w:rsidP="0080422F">
      <w:pPr>
        <w:pStyle w:val="Akapitzlist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- innym osobom lub podmiotom, jeżeli przepis prawa nakłada na administratora danych osobowych obowiązek udostępnienia przetwarzanych danych osobowych.</w:t>
      </w:r>
    </w:p>
    <w:p w14:paraId="212D715B" w14:textId="26352BAD" w:rsidR="00FD1371" w:rsidRPr="00AC5828" w:rsidRDefault="00FD1371" w:rsidP="0080422F">
      <w:pPr>
        <w:pStyle w:val="Akapitzlist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Okres przechowywania danych osobowych określają przepisy kancelaryjno-archiwalne, dla celu </w:t>
      </w:r>
      <w:r w:rsidR="00CC1D76" w:rsidRPr="00AC5828">
        <w:rPr>
          <w:rFonts w:ascii="Arial" w:hAnsi="Arial" w:cs="Arial"/>
          <w:sz w:val="20"/>
        </w:rPr>
        <w:br/>
      </w:r>
      <w:r w:rsidRPr="00AC5828">
        <w:rPr>
          <w:rFonts w:ascii="Arial" w:hAnsi="Arial" w:cs="Arial"/>
          <w:sz w:val="20"/>
        </w:rPr>
        <w:t>w jakim przetwarzamy Pani/Pana dane okres przechowywania akt wynosi 20 lat</w:t>
      </w:r>
      <w:r w:rsidRPr="00AC5828">
        <w:rPr>
          <w:rFonts w:ascii="Arial" w:hAnsi="Arial" w:cs="Arial"/>
          <w:i/>
          <w:sz w:val="20"/>
        </w:rPr>
        <w:t xml:space="preserve">, </w:t>
      </w:r>
      <w:r w:rsidRPr="00AC5828">
        <w:rPr>
          <w:rFonts w:ascii="Arial" w:hAnsi="Arial" w:cs="Arial"/>
          <w:sz w:val="20"/>
        </w:rPr>
        <w:t xml:space="preserve">natomiast dane </w:t>
      </w:r>
      <w:r w:rsidR="00CC1D76" w:rsidRPr="00AC5828">
        <w:rPr>
          <w:rFonts w:ascii="Arial" w:hAnsi="Arial" w:cs="Arial"/>
          <w:sz w:val="20"/>
        </w:rPr>
        <w:br/>
      </w:r>
      <w:r w:rsidRPr="00AC5828">
        <w:rPr>
          <w:rFonts w:ascii="Arial" w:hAnsi="Arial" w:cs="Arial"/>
          <w:sz w:val="20"/>
        </w:rPr>
        <w:t>z monitoringu przechowujemy 14 dni od dnia nagrania.</w:t>
      </w:r>
    </w:p>
    <w:p w14:paraId="676280C1" w14:textId="77777777" w:rsidR="00FD1371" w:rsidRPr="00AC5828" w:rsidRDefault="00FD1371" w:rsidP="0080422F">
      <w:pPr>
        <w:pStyle w:val="Akapitzlist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W Ośrodku nie ma miejsca zautomatyzowane podejmowanie decyzji w indywidualnych przypadkach, w tym profilowanie.</w:t>
      </w:r>
    </w:p>
    <w:p w14:paraId="48F25E01" w14:textId="77777777" w:rsidR="00FD1371" w:rsidRPr="00AC5828" w:rsidRDefault="00FD1371" w:rsidP="0080422F">
      <w:pPr>
        <w:pStyle w:val="Akapitzlist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Niepodanie danych lub podanie niepełnych danych może uniemożliwić załatwienie sprawy.</w:t>
      </w:r>
    </w:p>
    <w:p w14:paraId="150D29CD" w14:textId="697ADF40" w:rsidR="00FD1371" w:rsidRPr="00AC5828" w:rsidRDefault="00FD1371" w:rsidP="0080422F">
      <w:pPr>
        <w:pStyle w:val="Akapitzlist"/>
        <w:numPr>
          <w:ilvl w:val="0"/>
          <w:numId w:val="31"/>
        </w:numPr>
        <w:tabs>
          <w:tab w:val="left" w:pos="2977"/>
        </w:tabs>
        <w:suppressAutoHyphens w:val="0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W razie pytań i wątpliwości związanych z przetwarzaniem danych osobowych zbieranych przez Ośrodek można się kontaktować za pomocą poczty tradycyjnej, listownie na adres: ul. Górnych Wałów 9, 44-100 Gliwice, poprzez: kontakt e-mailowy pod adresem: </w:t>
      </w:r>
      <w:hyperlink r:id="rId9" w:history="1">
        <w:r w:rsidRPr="00AC5828">
          <w:rPr>
            <w:rStyle w:val="Hipercze"/>
            <w:rFonts w:ascii="Arial" w:hAnsi="Arial" w:cs="Arial"/>
            <w:color w:val="auto"/>
            <w:sz w:val="20"/>
          </w:rPr>
          <w:t>ops@ops.gliwice.eu</w:t>
        </w:r>
      </w:hyperlink>
      <w:r w:rsidRPr="00AC5828">
        <w:rPr>
          <w:rFonts w:ascii="Arial" w:hAnsi="Arial" w:cs="Arial"/>
          <w:sz w:val="20"/>
        </w:rPr>
        <w:t xml:space="preserve">. </w:t>
      </w:r>
      <w:bookmarkEnd w:id="6"/>
    </w:p>
    <w:p w14:paraId="069C0AD8" w14:textId="77777777" w:rsidR="00521238" w:rsidRPr="00AC5828" w:rsidRDefault="00521238" w:rsidP="0080422F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Cs/>
          <w:sz w:val="20"/>
        </w:rPr>
      </w:pPr>
    </w:p>
    <w:p w14:paraId="03EDE8BF" w14:textId="77777777" w:rsidR="00521238" w:rsidRPr="00AC5828" w:rsidRDefault="00521238" w:rsidP="0080422F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Cs/>
          <w:sz w:val="20"/>
        </w:rPr>
      </w:pPr>
    </w:p>
    <w:p w14:paraId="6DEE5C44" w14:textId="77777777" w:rsidR="00521238" w:rsidRPr="00AC5828" w:rsidRDefault="00521238" w:rsidP="0080422F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Cs/>
          <w:sz w:val="20"/>
        </w:rPr>
      </w:pPr>
    </w:p>
    <w:p w14:paraId="0A3DE653" w14:textId="77777777" w:rsidR="002C3D35" w:rsidRPr="00AC5828" w:rsidRDefault="002C3D35" w:rsidP="0080422F">
      <w:pPr>
        <w:suppressAutoHyphens w:val="0"/>
        <w:spacing w:after="160" w:line="276" w:lineRule="auto"/>
        <w:rPr>
          <w:rFonts w:ascii="Arial" w:hAnsi="Arial" w:cs="Arial"/>
          <w:bCs/>
          <w:sz w:val="20"/>
        </w:rPr>
      </w:pPr>
      <w:r w:rsidRPr="00AC5828">
        <w:rPr>
          <w:rFonts w:ascii="Arial" w:hAnsi="Arial" w:cs="Arial"/>
          <w:bCs/>
          <w:sz w:val="20"/>
        </w:rPr>
        <w:br w:type="page"/>
      </w:r>
    </w:p>
    <w:p w14:paraId="3509645B" w14:textId="7E9DE3ED" w:rsidR="00FD1371" w:rsidRPr="00AC5828" w:rsidRDefault="00FD1371" w:rsidP="0080422F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Cs/>
          <w:sz w:val="20"/>
        </w:rPr>
      </w:pPr>
      <w:r w:rsidRPr="00AC5828">
        <w:rPr>
          <w:rFonts w:ascii="Arial" w:hAnsi="Arial" w:cs="Arial"/>
          <w:bCs/>
          <w:sz w:val="20"/>
        </w:rPr>
        <w:lastRenderedPageBreak/>
        <w:t>Załącznik nr 3 do umowy ………………………………………</w:t>
      </w:r>
    </w:p>
    <w:p w14:paraId="445BCA74" w14:textId="77777777" w:rsidR="00FD1371" w:rsidRPr="00AC5828" w:rsidRDefault="00FD1371" w:rsidP="0080422F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/>
          <w:bCs/>
          <w:sz w:val="20"/>
        </w:rPr>
      </w:pPr>
    </w:p>
    <w:p w14:paraId="1072A45A" w14:textId="77777777" w:rsidR="00FD1371" w:rsidRPr="00AC5828" w:rsidRDefault="00FD1371" w:rsidP="0080422F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</w:rPr>
      </w:pPr>
      <w:r w:rsidRPr="00AC5828">
        <w:rPr>
          <w:rFonts w:ascii="Arial" w:hAnsi="Arial" w:cs="Arial"/>
          <w:b/>
          <w:bCs/>
          <w:sz w:val="20"/>
        </w:rPr>
        <w:t xml:space="preserve">Oświadczenie o sprawdzeniu osób zatrudnionych do realizacji zadania, o którym mowa </w:t>
      </w:r>
    </w:p>
    <w:p w14:paraId="1917CCDE" w14:textId="29D3980E" w:rsidR="00FD1371" w:rsidRPr="00AC5828" w:rsidRDefault="00FD1371" w:rsidP="0080422F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</w:rPr>
      </w:pPr>
      <w:r w:rsidRPr="00AC5828">
        <w:rPr>
          <w:rFonts w:ascii="Arial" w:hAnsi="Arial" w:cs="Arial"/>
          <w:b/>
          <w:bCs/>
          <w:sz w:val="20"/>
        </w:rPr>
        <w:t>w §1 ust. 1 umowy w Rejestrze Sprawców Przestępstw na Tle Seksualnym</w:t>
      </w:r>
    </w:p>
    <w:p w14:paraId="357D29F4" w14:textId="77777777" w:rsidR="003D3DBE" w:rsidRPr="00AC5828" w:rsidRDefault="003D3DBE" w:rsidP="0080422F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87"/>
        <w:gridCol w:w="1369"/>
        <w:gridCol w:w="4198"/>
        <w:gridCol w:w="1051"/>
        <w:gridCol w:w="1123"/>
      </w:tblGrid>
      <w:tr w:rsidR="00AC5828" w:rsidRPr="00AC5828" w14:paraId="2ECC0276" w14:textId="77777777" w:rsidTr="00D43C38">
        <w:tc>
          <w:tcPr>
            <w:tcW w:w="1887" w:type="dxa"/>
            <w:vAlign w:val="center"/>
          </w:tcPr>
          <w:p w14:paraId="411B0EA8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C5828">
              <w:rPr>
                <w:rFonts w:ascii="Arial" w:hAnsi="Arial" w:cs="Arial"/>
                <w:b/>
                <w:bCs/>
                <w:sz w:val="20"/>
              </w:rPr>
              <w:t>Imię i nazwisko</w:t>
            </w:r>
          </w:p>
        </w:tc>
        <w:tc>
          <w:tcPr>
            <w:tcW w:w="1369" w:type="dxa"/>
            <w:vAlign w:val="center"/>
          </w:tcPr>
          <w:p w14:paraId="460E0ABD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C5828">
              <w:rPr>
                <w:rFonts w:ascii="Arial" w:hAnsi="Arial" w:cs="Arial"/>
                <w:b/>
                <w:bCs/>
                <w:sz w:val="20"/>
              </w:rPr>
              <w:t>Rodzaj rejestru</w:t>
            </w:r>
          </w:p>
        </w:tc>
        <w:tc>
          <w:tcPr>
            <w:tcW w:w="4198" w:type="dxa"/>
            <w:vAlign w:val="center"/>
          </w:tcPr>
          <w:p w14:paraId="23BEC7FC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C5828">
              <w:rPr>
                <w:rFonts w:ascii="Arial" w:hAnsi="Arial" w:cs="Arial"/>
                <w:b/>
                <w:bCs/>
                <w:sz w:val="20"/>
              </w:rPr>
              <w:t>Identyfikator wydruku</w:t>
            </w:r>
          </w:p>
        </w:tc>
        <w:tc>
          <w:tcPr>
            <w:tcW w:w="1051" w:type="dxa"/>
            <w:vAlign w:val="center"/>
          </w:tcPr>
          <w:p w14:paraId="690AC16C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C5828">
              <w:rPr>
                <w:rFonts w:ascii="Arial" w:hAnsi="Arial" w:cs="Arial"/>
                <w:b/>
                <w:bCs/>
                <w:sz w:val="20"/>
              </w:rPr>
              <w:t>Godzina wydruku</w:t>
            </w:r>
          </w:p>
        </w:tc>
        <w:tc>
          <w:tcPr>
            <w:tcW w:w="1123" w:type="dxa"/>
            <w:vAlign w:val="center"/>
          </w:tcPr>
          <w:p w14:paraId="5CAB32E2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C5828">
              <w:rPr>
                <w:rFonts w:ascii="Arial" w:hAnsi="Arial" w:cs="Arial"/>
                <w:b/>
                <w:bCs/>
                <w:sz w:val="20"/>
              </w:rPr>
              <w:t>Stan na dzień</w:t>
            </w:r>
          </w:p>
        </w:tc>
      </w:tr>
      <w:tr w:rsidR="00AC5828" w:rsidRPr="00AC5828" w14:paraId="7CB2ABD0" w14:textId="77777777" w:rsidTr="00D43C38">
        <w:trPr>
          <w:trHeight w:val="454"/>
        </w:trPr>
        <w:tc>
          <w:tcPr>
            <w:tcW w:w="1887" w:type="dxa"/>
          </w:tcPr>
          <w:p w14:paraId="63873418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69" w:type="dxa"/>
          </w:tcPr>
          <w:p w14:paraId="54E664A5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198" w:type="dxa"/>
          </w:tcPr>
          <w:p w14:paraId="25AFE54F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051" w:type="dxa"/>
          </w:tcPr>
          <w:p w14:paraId="67FCD998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3" w:type="dxa"/>
          </w:tcPr>
          <w:p w14:paraId="6A348A83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C5828" w:rsidRPr="00AC5828" w14:paraId="39B84E7A" w14:textId="77777777" w:rsidTr="00D43C38">
        <w:trPr>
          <w:trHeight w:val="454"/>
        </w:trPr>
        <w:tc>
          <w:tcPr>
            <w:tcW w:w="1887" w:type="dxa"/>
          </w:tcPr>
          <w:p w14:paraId="6D763DCD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69" w:type="dxa"/>
          </w:tcPr>
          <w:p w14:paraId="6C2DC965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198" w:type="dxa"/>
          </w:tcPr>
          <w:p w14:paraId="3394257F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051" w:type="dxa"/>
          </w:tcPr>
          <w:p w14:paraId="556F5213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3" w:type="dxa"/>
          </w:tcPr>
          <w:p w14:paraId="2AAC940C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C5828" w:rsidRPr="00AC5828" w14:paraId="14EC6E48" w14:textId="77777777" w:rsidTr="00D43C38">
        <w:trPr>
          <w:trHeight w:val="454"/>
        </w:trPr>
        <w:tc>
          <w:tcPr>
            <w:tcW w:w="1887" w:type="dxa"/>
          </w:tcPr>
          <w:p w14:paraId="6EA7680C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69" w:type="dxa"/>
          </w:tcPr>
          <w:p w14:paraId="274F8A60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198" w:type="dxa"/>
          </w:tcPr>
          <w:p w14:paraId="317C3BA6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051" w:type="dxa"/>
          </w:tcPr>
          <w:p w14:paraId="060920AE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3" w:type="dxa"/>
          </w:tcPr>
          <w:p w14:paraId="273770BB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C5828" w:rsidRPr="00AC5828" w14:paraId="6AA6D76D" w14:textId="77777777" w:rsidTr="00D43C38">
        <w:trPr>
          <w:trHeight w:val="454"/>
        </w:trPr>
        <w:tc>
          <w:tcPr>
            <w:tcW w:w="1887" w:type="dxa"/>
          </w:tcPr>
          <w:p w14:paraId="4D4F8A69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69" w:type="dxa"/>
          </w:tcPr>
          <w:p w14:paraId="7F7DB834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198" w:type="dxa"/>
          </w:tcPr>
          <w:p w14:paraId="1510AFD5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051" w:type="dxa"/>
          </w:tcPr>
          <w:p w14:paraId="3C364B7B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3" w:type="dxa"/>
          </w:tcPr>
          <w:p w14:paraId="09FA8401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C5828" w:rsidRPr="00AC5828" w14:paraId="6C6EE629" w14:textId="77777777" w:rsidTr="00D43C38">
        <w:trPr>
          <w:trHeight w:val="454"/>
        </w:trPr>
        <w:tc>
          <w:tcPr>
            <w:tcW w:w="1887" w:type="dxa"/>
          </w:tcPr>
          <w:p w14:paraId="1DA3723A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69" w:type="dxa"/>
          </w:tcPr>
          <w:p w14:paraId="2261D7B0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198" w:type="dxa"/>
          </w:tcPr>
          <w:p w14:paraId="1E9C52C1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051" w:type="dxa"/>
          </w:tcPr>
          <w:p w14:paraId="6E1F8B74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3" w:type="dxa"/>
          </w:tcPr>
          <w:p w14:paraId="4B35DD12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C5828" w:rsidRPr="00AC5828" w14:paraId="3A1FD042" w14:textId="77777777" w:rsidTr="00D43C38">
        <w:trPr>
          <w:trHeight w:val="454"/>
        </w:trPr>
        <w:tc>
          <w:tcPr>
            <w:tcW w:w="1887" w:type="dxa"/>
          </w:tcPr>
          <w:p w14:paraId="75809EF0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69" w:type="dxa"/>
          </w:tcPr>
          <w:p w14:paraId="625E5AB1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198" w:type="dxa"/>
          </w:tcPr>
          <w:p w14:paraId="58CA1BBB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051" w:type="dxa"/>
          </w:tcPr>
          <w:p w14:paraId="5C96B032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3" w:type="dxa"/>
          </w:tcPr>
          <w:p w14:paraId="1BF25126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C5828" w:rsidRPr="00AC5828" w14:paraId="5E996D83" w14:textId="77777777" w:rsidTr="00D43C38">
        <w:trPr>
          <w:trHeight w:val="454"/>
        </w:trPr>
        <w:tc>
          <w:tcPr>
            <w:tcW w:w="1887" w:type="dxa"/>
          </w:tcPr>
          <w:p w14:paraId="71854951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69" w:type="dxa"/>
          </w:tcPr>
          <w:p w14:paraId="215AA45C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198" w:type="dxa"/>
          </w:tcPr>
          <w:p w14:paraId="2D6021AF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051" w:type="dxa"/>
          </w:tcPr>
          <w:p w14:paraId="5BF8FC42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3" w:type="dxa"/>
          </w:tcPr>
          <w:p w14:paraId="79F246F7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C5828" w:rsidRPr="00AC5828" w14:paraId="5CC40F79" w14:textId="77777777" w:rsidTr="00D43C38">
        <w:trPr>
          <w:trHeight w:val="454"/>
        </w:trPr>
        <w:tc>
          <w:tcPr>
            <w:tcW w:w="1887" w:type="dxa"/>
          </w:tcPr>
          <w:p w14:paraId="3F0B1720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69" w:type="dxa"/>
          </w:tcPr>
          <w:p w14:paraId="27830CFB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198" w:type="dxa"/>
          </w:tcPr>
          <w:p w14:paraId="6995B14D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051" w:type="dxa"/>
          </w:tcPr>
          <w:p w14:paraId="2EBFD90D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3" w:type="dxa"/>
          </w:tcPr>
          <w:p w14:paraId="10F687CA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C5828" w:rsidRPr="00AC5828" w14:paraId="54F680AB" w14:textId="77777777" w:rsidTr="00D43C38">
        <w:trPr>
          <w:trHeight w:val="454"/>
        </w:trPr>
        <w:tc>
          <w:tcPr>
            <w:tcW w:w="1887" w:type="dxa"/>
          </w:tcPr>
          <w:p w14:paraId="68926C8C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69" w:type="dxa"/>
          </w:tcPr>
          <w:p w14:paraId="545B1DA9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198" w:type="dxa"/>
          </w:tcPr>
          <w:p w14:paraId="468DBE53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051" w:type="dxa"/>
          </w:tcPr>
          <w:p w14:paraId="46CB5F80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3" w:type="dxa"/>
          </w:tcPr>
          <w:p w14:paraId="031B9A2E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C5828" w:rsidRPr="00AC5828" w14:paraId="36B4799A" w14:textId="77777777" w:rsidTr="00D43C38">
        <w:trPr>
          <w:trHeight w:val="454"/>
        </w:trPr>
        <w:tc>
          <w:tcPr>
            <w:tcW w:w="1887" w:type="dxa"/>
          </w:tcPr>
          <w:p w14:paraId="0FB3158A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69" w:type="dxa"/>
          </w:tcPr>
          <w:p w14:paraId="644E0B73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198" w:type="dxa"/>
          </w:tcPr>
          <w:p w14:paraId="211A1D16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051" w:type="dxa"/>
          </w:tcPr>
          <w:p w14:paraId="01DA9476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3" w:type="dxa"/>
          </w:tcPr>
          <w:p w14:paraId="397E2093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C5828" w:rsidRPr="00AC5828" w14:paraId="0209B3D4" w14:textId="77777777" w:rsidTr="00D43C38">
        <w:trPr>
          <w:trHeight w:val="454"/>
        </w:trPr>
        <w:tc>
          <w:tcPr>
            <w:tcW w:w="1887" w:type="dxa"/>
          </w:tcPr>
          <w:p w14:paraId="44A9DD64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69" w:type="dxa"/>
          </w:tcPr>
          <w:p w14:paraId="439F1401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198" w:type="dxa"/>
          </w:tcPr>
          <w:p w14:paraId="48CF3990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051" w:type="dxa"/>
          </w:tcPr>
          <w:p w14:paraId="50E022ED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3" w:type="dxa"/>
          </w:tcPr>
          <w:p w14:paraId="41A8C13A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C5828" w:rsidRPr="00AC5828" w14:paraId="05A644D0" w14:textId="77777777" w:rsidTr="00D43C38">
        <w:trPr>
          <w:trHeight w:val="454"/>
        </w:trPr>
        <w:tc>
          <w:tcPr>
            <w:tcW w:w="1887" w:type="dxa"/>
          </w:tcPr>
          <w:p w14:paraId="494472C1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69" w:type="dxa"/>
          </w:tcPr>
          <w:p w14:paraId="61F32C6E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198" w:type="dxa"/>
          </w:tcPr>
          <w:p w14:paraId="48FC7265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051" w:type="dxa"/>
          </w:tcPr>
          <w:p w14:paraId="17BD5EE4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3" w:type="dxa"/>
          </w:tcPr>
          <w:p w14:paraId="56EE0E45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C5828" w:rsidRPr="00AC5828" w14:paraId="12EF70BB" w14:textId="77777777" w:rsidTr="00D43C38">
        <w:trPr>
          <w:trHeight w:val="454"/>
        </w:trPr>
        <w:tc>
          <w:tcPr>
            <w:tcW w:w="1887" w:type="dxa"/>
          </w:tcPr>
          <w:p w14:paraId="56AA8793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69" w:type="dxa"/>
          </w:tcPr>
          <w:p w14:paraId="671FEC17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198" w:type="dxa"/>
          </w:tcPr>
          <w:p w14:paraId="4EB11874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051" w:type="dxa"/>
          </w:tcPr>
          <w:p w14:paraId="7B03FBC5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3" w:type="dxa"/>
          </w:tcPr>
          <w:p w14:paraId="62DEA867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C5828" w:rsidRPr="00AC5828" w14:paraId="348CD890" w14:textId="77777777" w:rsidTr="00D43C38">
        <w:trPr>
          <w:trHeight w:val="454"/>
        </w:trPr>
        <w:tc>
          <w:tcPr>
            <w:tcW w:w="1887" w:type="dxa"/>
          </w:tcPr>
          <w:p w14:paraId="06C46C56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69" w:type="dxa"/>
          </w:tcPr>
          <w:p w14:paraId="387CCDC6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198" w:type="dxa"/>
          </w:tcPr>
          <w:p w14:paraId="26EEF70E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051" w:type="dxa"/>
          </w:tcPr>
          <w:p w14:paraId="38888A8F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3" w:type="dxa"/>
          </w:tcPr>
          <w:p w14:paraId="69386BCF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C5828" w:rsidRPr="00AC5828" w14:paraId="6A6D218D" w14:textId="77777777" w:rsidTr="00D43C38">
        <w:trPr>
          <w:trHeight w:val="454"/>
        </w:trPr>
        <w:tc>
          <w:tcPr>
            <w:tcW w:w="1887" w:type="dxa"/>
          </w:tcPr>
          <w:p w14:paraId="1A5CE987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69" w:type="dxa"/>
          </w:tcPr>
          <w:p w14:paraId="79779204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198" w:type="dxa"/>
          </w:tcPr>
          <w:p w14:paraId="7B29A992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051" w:type="dxa"/>
          </w:tcPr>
          <w:p w14:paraId="085B4BA4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3" w:type="dxa"/>
          </w:tcPr>
          <w:p w14:paraId="317180F6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C5828" w:rsidRPr="00AC5828" w14:paraId="45749B66" w14:textId="77777777" w:rsidTr="00D43C38">
        <w:trPr>
          <w:trHeight w:val="454"/>
        </w:trPr>
        <w:tc>
          <w:tcPr>
            <w:tcW w:w="1887" w:type="dxa"/>
          </w:tcPr>
          <w:p w14:paraId="77AD034C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69" w:type="dxa"/>
          </w:tcPr>
          <w:p w14:paraId="43647C16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198" w:type="dxa"/>
          </w:tcPr>
          <w:p w14:paraId="00F92D0A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051" w:type="dxa"/>
          </w:tcPr>
          <w:p w14:paraId="72419253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3" w:type="dxa"/>
          </w:tcPr>
          <w:p w14:paraId="5897751C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C5828" w:rsidRPr="00AC5828" w14:paraId="1CE65B32" w14:textId="77777777" w:rsidTr="00D43C38">
        <w:trPr>
          <w:trHeight w:val="454"/>
        </w:trPr>
        <w:tc>
          <w:tcPr>
            <w:tcW w:w="1887" w:type="dxa"/>
          </w:tcPr>
          <w:p w14:paraId="257A64EF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69" w:type="dxa"/>
          </w:tcPr>
          <w:p w14:paraId="637EE63C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198" w:type="dxa"/>
          </w:tcPr>
          <w:p w14:paraId="16537B98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051" w:type="dxa"/>
          </w:tcPr>
          <w:p w14:paraId="1BB929FF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3" w:type="dxa"/>
          </w:tcPr>
          <w:p w14:paraId="298CE2D2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C5828" w:rsidRPr="00AC5828" w14:paraId="0701C491" w14:textId="77777777" w:rsidTr="00D43C38">
        <w:trPr>
          <w:trHeight w:val="454"/>
        </w:trPr>
        <w:tc>
          <w:tcPr>
            <w:tcW w:w="1887" w:type="dxa"/>
          </w:tcPr>
          <w:p w14:paraId="4C455CE3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69" w:type="dxa"/>
          </w:tcPr>
          <w:p w14:paraId="1C09547F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198" w:type="dxa"/>
          </w:tcPr>
          <w:p w14:paraId="2CFB526C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051" w:type="dxa"/>
          </w:tcPr>
          <w:p w14:paraId="4095BB3F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3" w:type="dxa"/>
          </w:tcPr>
          <w:p w14:paraId="4B3D3AB3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C5828" w:rsidRPr="00AC5828" w14:paraId="619217AA" w14:textId="77777777" w:rsidTr="00D43C38">
        <w:trPr>
          <w:trHeight w:val="454"/>
        </w:trPr>
        <w:tc>
          <w:tcPr>
            <w:tcW w:w="1887" w:type="dxa"/>
          </w:tcPr>
          <w:p w14:paraId="69DE927D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69" w:type="dxa"/>
          </w:tcPr>
          <w:p w14:paraId="1AA6BEDF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198" w:type="dxa"/>
          </w:tcPr>
          <w:p w14:paraId="09F5355A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051" w:type="dxa"/>
          </w:tcPr>
          <w:p w14:paraId="1F0C63FC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3" w:type="dxa"/>
          </w:tcPr>
          <w:p w14:paraId="39648D6B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FD1371" w:rsidRPr="00AC5828" w14:paraId="60C914AD" w14:textId="77777777" w:rsidTr="00D43C38">
        <w:trPr>
          <w:trHeight w:val="454"/>
        </w:trPr>
        <w:tc>
          <w:tcPr>
            <w:tcW w:w="1887" w:type="dxa"/>
          </w:tcPr>
          <w:p w14:paraId="3CA2ADC6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69" w:type="dxa"/>
          </w:tcPr>
          <w:p w14:paraId="47F156AD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198" w:type="dxa"/>
          </w:tcPr>
          <w:p w14:paraId="10970B35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051" w:type="dxa"/>
          </w:tcPr>
          <w:p w14:paraId="0D95BA5D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3" w:type="dxa"/>
          </w:tcPr>
          <w:p w14:paraId="441B278D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1D2B237E" w14:textId="77777777" w:rsidR="00FD1371" w:rsidRPr="00AC5828" w:rsidRDefault="00FD1371" w:rsidP="0080422F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20"/>
        </w:rPr>
      </w:pPr>
    </w:p>
    <w:p w14:paraId="1AFD48CE" w14:textId="77777777" w:rsidR="00FD1371" w:rsidRPr="00AC5828" w:rsidRDefault="00FD1371" w:rsidP="0080422F">
      <w:pPr>
        <w:autoSpaceDE w:val="0"/>
        <w:autoSpaceDN w:val="0"/>
        <w:adjustRightInd w:val="0"/>
        <w:spacing w:line="276" w:lineRule="auto"/>
        <w:ind w:left="5672" w:firstLine="709"/>
        <w:jc w:val="center"/>
        <w:rPr>
          <w:rFonts w:ascii="Arial" w:hAnsi="Arial" w:cs="Arial"/>
          <w:bCs/>
          <w:sz w:val="20"/>
        </w:rPr>
      </w:pPr>
      <w:r w:rsidRPr="00AC5828">
        <w:rPr>
          <w:rFonts w:ascii="Arial" w:hAnsi="Arial" w:cs="Arial"/>
          <w:bCs/>
          <w:sz w:val="20"/>
        </w:rPr>
        <w:t>Organizator</w:t>
      </w:r>
    </w:p>
    <w:p w14:paraId="01DECAE0" w14:textId="77777777" w:rsidR="00FD1371" w:rsidRPr="00AC5828" w:rsidRDefault="00FD1371" w:rsidP="0080422F">
      <w:pPr>
        <w:autoSpaceDE w:val="0"/>
        <w:autoSpaceDN w:val="0"/>
        <w:adjustRightInd w:val="0"/>
        <w:spacing w:line="276" w:lineRule="auto"/>
        <w:ind w:left="5672" w:firstLine="709"/>
        <w:jc w:val="center"/>
        <w:rPr>
          <w:rFonts w:ascii="Arial" w:hAnsi="Arial" w:cs="Arial"/>
          <w:bCs/>
          <w:sz w:val="20"/>
        </w:rPr>
      </w:pPr>
    </w:p>
    <w:p w14:paraId="5B19A427" w14:textId="77777777" w:rsidR="00FD1371" w:rsidRPr="00AC5828" w:rsidRDefault="00FD1371" w:rsidP="0080422F">
      <w:pPr>
        <w:autoSpaceDE w:val="0"/>
        <w:autoSpaceDN w:val="0"/>
        <w:adjustRightInd w:val="0"/>
        <w:spacing w:line="276" w:lineRule="auto"/>
        <w:ind w:left="4956" w:firstLine="708"/>
        <w:rPr>
          <w:rFonts w:ascii="Arial" w:hAnsi="Arial" w:cs="Arial"/>
          <w:bCs/>
          <w:sz w:val="20"/>
        </w:rPr>
        <w:sectPr w:rsidR="00FD1371" w:rsidRPr="00AC5828" w:rsidSect="00D43C38">
          <w:pgSz w:w="11906" w:h="16838"/>
          <w:pgMar w:top="709" w:right="1134" w:bottom="142" w:left="1134" w:header="709" w:footer="709" w:gutter="0"/>
          <w:cols w:space="708"/>
          <w:docGrid w:linePitch="360"/>
        </w:sectPr>
      </w:pPr>
      <w:r w:rsidRPr="00AC5828">
        <w:rPr>
          <w:rFonts w:ascii="Arial" w:hAnsi="Arial" w:cs="Arial"/>
          <w:bCs/>
          <w:sz w:val="20"/>
        </w:rPr>
        <w:t>…………………………………………..</w:t>
      </w:r>
    </w:p>
    <w:p w14:paraId="01BB4F88" w14:textId="77777777" w:rsidR="00FD1371" w:rsidRPr="00AC5828" w:rsidRDefault="00FD1371" w:rsidP="0080422F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Cs/>
          <w:sz w:val="20"/>
        </w:rPr>
      </w:pPr>
      <w:r w:rsidRPr="00AC5828">
        <w:rPr>
          <w:rFonts w:ascii="Arial" w:hAnsi="Arial" w:cs="Arial"/>
          <w:bCs/>
          <w:sz w:val="20"/>
        </w:rPr>
        <w:lastRenderedPageBreak/>
        <w:t>Załącznik nr 4 do umowy ………………………………………</w:t>
      </w:r>
    </w:p>
    <w:p w14:paraId="09E6B2FB" w14:textId="77777777" w:rsidR="00FD1371" w:rsidRPr="00AC5828" w:rsidRDefault="00FD1371" w:rsidP="0080422F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Cs/>
          <w:sz w:val="20"/>
        </w:rPr>
      </w:pPr>
    </w:p>
    <w:p w14:paraId="726CFEDB" w14:textId="50F471D6" w:rsidR="00FD1371" w:rsidRPr="00AC5828" w:rsidRDefault="00FD1371" w:rsidP="0080422F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</w:rPr>
      </w:pPr>
      <w:r w:rsidRPr="00AC5828">
        <w:rPr>
          <w:rFonts w:ascii="Arial" w:hAnsi="Arial" w:cs="Arial"/>
          <w:b/>
          <w:bCs/>
          <w:sz w:val="20"/>
        </w:rPr>
        <w:t>Lista teleadresowa placówek wsparcia dziennego i świetlic opiekuńczo-wychowawczych, z których dzieci biorą udział w koloniach</w:t>
      </w:r>
    </w:p>
    <w:p w14:paraId="4CC00B17" w14:textId="77777777" w:rsidR="00752F4D" w:rsidRPr="00AC5828" w:rsidRDefault="00752F4D" w:rsidP="0080422F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4390"/>
        <w:gridCol w:w="1984"/>
        <w:gridCol w:w="3686"/>
      </w:tblGrid>
      <w:tr w:rsidR="00AC5828" w:rsidRPr="00AC5828" w14:paraId="41FCB4BD" w14:textId="77777777" w:rsidTr="00D43C38">
        <w:tc>
          <w:tcPr>
            <w:tcW w:w="4390" w:type="dxa"/>
          </w:tcPr>
          <w:p w14:paraId="5A7A06D1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bookmarkStart w:id="7" w:name="_Hlk190257896"/>
            <w:r w:rsidRPr="00AC5828">
              <w:rPr>
                <w:rFonts w:ascii="Arial" w:hAnsi="Arial" w:cs="Arial"/>
                <w:b/>
                <w:bCs/>
                <w:sz w:val="20"/>
              </w:rPr>
              <w:t>Nazwa placówki/świetlicy</w:t>
            </w:r>
          </w:p>
        </w:tc>
        <w:tc>
          <w:tcPr>
            <w:tcW w:w="1984" w:type="dxa"/>
          </w:tcPr>
          <w:p w14:paraId="166466CE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C5828">
              <w:rPr>
                <w:rFonts w:ascii="Arial" w:hAnsi="Arial" w:cs="Arial"/>
                <w:b/>
                <w:bCs/>
                <w:sz w:val="20"/>
              </w:rPr>
              <w:t>Telefon</w:t>
            </w:r>
          </w:p>
        </w:tc>
        <w:tc>
          <w:tcPr>
            <w:tcW w:w="3686" w:type="dxa"/>
          </w:tcPr>
          <w:p w14:paraId="24C8AF60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C5828">
              <w:rPr>
                <w:rFonts w:ascii="Arial" w:hAnsi="Arial" w:cs="Arial"/>
                <w:b/>
                <w:bCs/>
                <w:sz w:val="20"/>
              </w:rPr>
              <w:t>Adres e-mail</w:t>
            </w:r>
          </w:p>
        </w:tc>
      </w:tr>
      <w:tr w:rsidR="00AC5828" w:rsidRPr="00AC5828" w14:paraId="2F2CC983" w14:textId="77777777" w:rsidTr="00752F4D">
        <w:trPr>
          <w:trHeight w:val="874"/>
        </w:trPr>
        <w:tc>
          <w:tcPr>
            <w:tcW w:w="4390" w:type="dxa"/>
          </w:tcPr>
          <w:p w14:paraId="16AE9FB6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 xml:space="preserve">Świetlica Ratowniczek prowadzona przez PCK – Oddział Okręgowy w Gliwicach,             </w:t>
            </w:r>
          </w:p>
          <w:p w14:paraId="46E8792E" w14:textId="5D91E098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ul. Wrocławska 16</w:t>
            </w:r>
          </w:p>
        </w:tc>
        <w:tc>
          <w:tcPr>
            <w:tcW w:w="1984" w:type="dxa"/>
            <w:vAlign w:val="center"/>
          </w:tcPr>
          <w:p w14:paraId="5F7DA743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32 231 70 68</w:t>
            </w:r>
          </w:p>
        </w:tc>
        <w:tc>
          <w:tcPr>
            <w:tcW w:w="3686" w:type="dxa"/>
            <w:vAlign w:val="center"/>
          </w:tcPr>
          <w:p w14:paraId="72868F1A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</w:rPr>
            </w:pPr>
            <w:hyperlink r:id="rId10" w:history="1">
              <w:r w:rsidRPr="00AC5828">
                <w:rPr>
                  <w:rStyle w:val="Hipercze"/>
                  <w:rFonts w:ascii="Arial" w:hAnsi="Arial" w:cs="Arial"/>
                  <w:color w:val="auto"/>
                  <w:sz w:val="20"/>
                </w:rPr>
                <w:t>pck.gliwice@wp.pl</w:t>
              </w:r>
            </w:hyperlink>
          </w:p>
        </w:tc>
      </w:tr>
      <w:tr w:rsidR="00AC5828" w:rsidRPr="00AC5828" w14:paraId="6F3E57E2" w14:textId="77777777" w:rsidTr="00F22F8C">
        <w:trPr>
          <w:trHeight w:val="1342"/>
        </w:trPr>
        <w:tc>
          <w:tcPr>
            <w:tcW w:w="4390" w:type="dxa"/>
          </w:tcPr>
          <w:p w14:paraId="643B842C" w14:textId="7A2BF5A1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 xml:space="preserve">Placówka wsparcia dziennego dla dzieci i młodzieży prowadzona przez Towarzystwo Wspierania Świetlicy dla Dzieci w Sośnicy, </w:t>
            </w:r>
            <w:r w:rsidR="00F22F8C" w:rsidRPr="00AC5828">
              <w:rPr>
                <w:rFonts w:ascii="Arial" w:hAnsi="Arial" w:cs="Arial"/>
                <w:bCs/>
                <w:sz w:val="20"/>
              </w:rPr>
              <w:t xml:space="preserve">               </w:t>
            </w:r>
            <w:r w:rsidRPr="00AC5828">
              <w:rPr>
                <w:rFonts w:ascii="Arial" w:hAnsi="Arial" w:cs="Arial"/>
                <w:bCs/>
                <w:sz w:val="20"/>
              </w:rPr>
              <w:t>ul. Skarbnika 35; 44-103 Gliwice</w:t>
            </w:r>
          </w:p>
        </w:tc>
        <w:tc>
          <w:tcPr>
            <w:tcW w:w="1984" w:type="dxa"/>
            <w:vAlign w:val="center"/>
          </w:tcPr>
          <w:p w14:paraId="5A4A872A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792 394 913</w:t>
            </w:r>
          </w:p>
        </w:tc>
        <w:tc>
          <w:tcPr>
            <w:tcW w:w="3686" w:type="dxa"/>
            <w:vAlign w:val="center"/>
          </w:tcPr>
          <w:p w14:paraId="783047C5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</w:rPr>
            </w:pPr>
            <w:hyperlink r:id="rId11" w:history="1">
              <w:r w:rsidRPr="00AC5828">
                <w:rPr>
                  <w:rStyle w:val="Hipercze"/>
                  <w:rFonts w:ascii="Arial" w:hAnsi="Arial" w:cs="Arial"/>
                  <w:color w:val="auto"/>
                  <w:sz w:val="20"/>
                </w:rPr>
                <w:t>tws35@o2.pl</w:t>
              </w:r>
            </w:hyperlink>
          </w:p>
        </w:tc>
      </w:tr>
      <w:tr w:rsidR="00AC5828" w:rsidRPr="00AC5828" w14:paraId="626278E1" w14:textId="77777777" w:rsidTr="00D43C38">
        <w:tc>
          <w:tcPr>
            <w:tcW w:w="4390" w:type="dxa"/>
          </w:tcPr>
          <w:p w14:paraId="45BE7B1A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 xml:space="preserve">Klub Czesio, ul. Błogosławionego Czesława 5, 44-100 Gliwice </w:t>
            </w:r>
          </w:p>
        </w:tc>
        <w:tc>
          <w:tcPr>
            <w:tcW w:w="1984" w:type="dxa"/>
            <w:vAlign w:val="center"/>
          </w:tcPr>
          <w:p w14:paraId="378573FB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668 630 980</w:t>
            </w:r>
          </w:p>
        </w:tc>
        <w:tc>
          <w:tcPr>
            <w:tcW w:w="3686" w:type="dxa"/>
            <w:vAlign w:val="center"/>
          </w:tcPr>
          <w:p w14:paraId="15BF2E5E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</w:rPr>
            </w:pPr>
            <w:hyperlink r:id="rId12" w:history="1">
              <w:r w:rsidRPr="00AC5828">
                <w:rPr>
                  <w:rStyle w:val="Hipercze"/>
                  <w:rFonts w:ascii="Arial" w:hAnsi="Arial" w:cs="Arial"/>
                  <w:color w:val="auto"/>
                  <w:sz w:val="20"/>
                </w:rPr>
                <w:t>fangliwice@gmail.com</w:t>
              </w:r>
            </w:hyperlink>
          </w:p>
        </w:tc>
      </w:tr>
      <w:tr w:rsidR="00AC5828" w:rsidRPr="00AC5828" w14:paraId="038F08FD" w14:textId="77777777" w:rsidTr="00D43C38">
        <w:tc>
          <w:tcPr>
            <w:tcW w:w="4390" w:type="dxa"/>
          </w:tcPr>
          <w:p w14:paraId="76C43A6F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Przystań ul. Traugutta 3, 44-100 Gliwice-Fundacja Różyczka ul. Zwycięstwa 1, 44-100 Gliwice</w:t>
            </w:r>
          </w:p>
        </w:tc>
        <w:tc>
          <w:tcPr>
            <w:tcW w:w="1984" w:type="dxa"/>
            <w:vAlign w:val="center"/>
          </w:tcPr>
          <w:p w14:paraId="6102A756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516-047-471</w:t>
            </w:r>
          </w:p>
        </w:tc>
        <w:tc>
          <w:tcPr>
            <w:tcW w:w="3686" w:type="dxa"/>
            <w:vAlign w:val="center"/>
          </w:tcPr>
          <w:p w14:paraId="3DDA878D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AC5828">
              <w:rPr>
                <w:rFonts w:ascii="Arial" w:hAnsi="Arial" w:cs="Arial"/>
                <w:sz w:val="20"/>
              </w:rPr>
              <w:t>d.soilam@fundacjarozyczka.pl</w:t>
            </w:r>
          </w:p>
        </w:tc>
      </w:tr>
      <w:tr w:rsidR="00AC5828" w:rsidRPr="00AC5828" w14:paraId="60098126" w14:textId="77777777" w:rsidTr="00D43C38">
        <w:tc>
          <w:tcPr>
            <w:tcW w:w="4390" w:type="dxa"/>
          </w:tcPr>
          <w:p w14:paraId="21588071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Dom Dziecka nr 1  Gliwice , ul. Toszecka 25, 44-100 Gliwice</w:t>
            </w:r>
          </w:p>
        </w:tc>
        <w:tc>
          <w:tcPr>
            <w:tcW w:w="1984" w:type="dxa"/>
            <w:vAlign w:val="center"/>
          </w:tcPr>
          <w:p w14:paraId="5B44412C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32 231 46 22</w:t>
            </w:r>
          </w:p>
        </w:tc>
        <w:tc>
          <w:tcPr>
            <w:tcW w:w="3686" w:type="dxa"/>
            <w:vAlign w:val="center"/>
          </w:tcPr>
          <w:p w14:paraId="648511D2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k_dd1@ops.gliwice.eu</w:t>
            </w:r>
          </w:p>
        </w:tc>
      </w:tr>
      <w:tr w:rsidR="00AC5828" w:rsidRPr="00AC5828" w14:paraId="19D2169B" w14:textId="77777777" w:rsidTr="00D43C38">
        <w:tc>
          <w:tcPr>
            <w:tcW w:w="4390" w:type="dxa"/>
          </w:tcPr>
          <w:p w14:paraId="67AC832B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Dom Dziecka nr 2 Gliwice, ul. Dworcowa 43/2, 44-100 Gliwice</w:t>
            </w:r>
          </w:p>
        </w:tc>
        <w:tc>
          <w:tcPr>
            <w:tcW w:w="1984" w:type="dxa"/>
            <w:vAlign w:val="center"/>
          </w:tcPr>
          <w:p w14:paraId="6030E5D5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32 231 56 57</w:t>
            </w:r>
          </w:p>
        </w:tc>
        <w:tc>
          <w:tcPr>
            <w:tcW w:w="3686" w:type="dxa"/>
            <w:vAlign w:val="center"/>
          </w:tcPr>
          <w:p w14:paraId="4EEDF4B8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k_dd2@ops.gliwice.eu</w:t>
            </w:r>
          </w:p>
        </w:tc>
      </w:tr>
      <w:tr w:rsidR="00AC5828" w:rsidRPr="00AC5828" w14:paraId="1A8CCCB9" w14:textId="77777777" w:rsidTr="00D43C38">
        <w:tc>
          <w:tcPr>
            <w:tcW w:w="4390" w:type="dxa"/>
          </w:tcPr>
          <w:p w14:paraId="2BB9F108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Dom Dziecka nr 3 Gliwice, ul. Kopernika 109, 44-117 Gliwice</w:t>
            </w:r>
          </w:p>
        </w:tc>
        <w:tc>
          <w:tcPr>
            <w:tcW w:w="1984" w:type="dxa"/>
            <w:vAlign w:val="center"/>
          </w:tcPr>
          <w:p w14:paraId="176086A4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32 231 42 10</w:t>
            </w:r>
          </w:p>
        </w:tc>
        <w:tc>
          <w:tcPr>
            <w:tcW w:w="3686" w:type="dxa"/>
            <w:vAlign w:val="center"/>
          </w:tcPr>
          <w:p w14:paraId="6D1A0709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k_dd3@ops.gliwice.eu</w:t>
            </w:r>
          </w:p>
        </w:tc>
      </w:tr>
      <w:tr w:rsidR="00AC5828" w:rsidRPr="00AC5828" w14:paraId="725574FD" w14:textId="77777777" w:rsidTr="00D43C38">
        <w:trPr>
          <w:trHeight w:val="966"/>
        </w:trPr>
        <w:tc>
          <w:tcPr>
            <w:tcW w:w="4390" w:type="dxa"/>
          </w:tcPr>
          <w:p w14:paraId="269690C7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 xml:space="preserve">Świetlica opiekuńczo-wychowawcza przy Zespole </w:t>
            </w:r>
            <w:proofErr w:type="spellStart"/>
            <w:r w:rsidRPr="00AC5828">
              <w:rPr>
                <w:rFonts w:ascii="Arial" w:hAnsi="Arial" w:cs="Arial"/>
                <w:bCs/>
                <w:sz w:val="20"/>
              </w:rPr>
              <w:t>Szkolno</w:t>
            </w:r>
            <w:proofErr w:type="spellEnd"/>
            <w:r w:rsidRPr="00AC5828">
              <w:rPr>
                <w:rFonts w:ascii="Arial" w:hAnsi="Arial" w:cs="Arial"/>
                <w:bCs/>
                <w:sz w:val="20"/>
              </w:rPr>
              <w:t xml:space="preserve"> -Przedszkolnym nr 10 w Gliwicach, ul. Jana Śliwki 8</w:t>
            </w:r>
          </w:p>
        </w:tc>
        <w:tc>
          <w:tcPr>
            <w:tcW w:w="1984" w:type="dxa"/>
            <w:vAlign w:val="center"/>
          </w:tcPr>
          <w:p w14:paraId="793CE547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 xml:space="preserve">32 270 57 07 </w:t>
            </w:r>
          </w:p>
        </w:tc>
        <w:tc>
          <w:tcPr>
            <w:tcW w:w="3686" w:type="dxa"/>
            <w:vAlign w:val="center"/>
          </w:tcPr>
          <w:p w14:paraId="3034BD78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sekretariat@zsp10.gliwice.eu</w:t>
            </w:r>
          </w:p>
        </w:tc>
      </w:tr>
      <w:tr w:rsidR="00AC5828" w:rsidRPr="00AC5828" w14:paraId="08352FFB" w14:textId="77777777" w:rsidTr="00D43C38">
        <w:tc>
          <w:tcPr>
            <w:tcW w:w="4390" w:type="dxa"/>
          </w:tcPr>
          <w:p w14:paraId="53760A4A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Świetlica opiekuńczo-wychowawcza przy Zespole Szkolno-Przedszkolnym nr 1 w Gliwicach, ul. Kilińskiego 1</w:t>
            </w:r>
          </w:p>
        </w:tc>
        <w:tc>
          <w:tcPr>
            <w:tcW w:w="1984" w:type="dxa"/>
            <w:vAlign w:val="center"/>
          </w:tcPr>
          <w:p w14:paraId="7275A6CD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32 239 46 88</w:t>
            </w:r>
          </w:p>
        </w:tc>
        <w:tc>
          <w:tcPr>
            <w:tcW w:w="3686" w:type="dxa"/>
            <w:vAlign w:val="center"/>
          </w:tcPr>
          <w:p w14:paraId="268CF239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sekretariat@zsp1.gliwice.eu</w:t>
            </w:r>
          </w:p>
        </w:tc>
      </w:tr>
      <w:tr w:rsidR="00AC5828" w:rsidRPr="00AC5828" w14:paraId="6D9F6450" w14:textId="77777777" w:rsidTr="00D43C38">
        <w:tc>
          <w:tcPr>
            <w:tcW w:w="4390" w:type="dxa"/>
          </w:tcPr>
          <w:p w14:paraId="7B7E574B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Świetlica opiekuńczo-wychowawcza przy Zespole Szkolno-Przedszkolnym nr 5 w Gliwicach, ul. Kozielska 39</w:t>
            </w:r>
          </w:p>
        </w:tc>
        <w:tc>
          <w:tcPr>
            <w:tcW w:w="1984" w:type="dxa"/>
            <w:vAlign w:val="center"/>
          </w:tcPr>
          <w:p w14:paraId="38E7D168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32 237 99 50</w:t>
            </w:r>
          </w:p>
        </w:tc>
        <w:tc>
          <w:tcPr>
            <w:tcW w:w="3686" w:type="dxa"/>
            <w:vAlign w:val="center"/>
          </w:tcPr>
          <w:p w14:paraId="305951AF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sekretariat@zsp5.gliwice.eu</w:t>
            </w:r>
          </w:p>
        </w:tc>
      </w:tr>
      <w:tr w:rsidR="00AC5828" w:rsidRPr="00AC5828" w14:paraId="0E46655D" w14:textId="77777777" w:rsidTr="00D43C38">
        <w:tc>
          <w:tcPr>
            <w:tcW w:w="4390" w:type="dxa"/>
          </w:tcPr>
          <w:p w14:paraId="667C8857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Świetlica opiekuńczo-wychowawcza przy Zespole Szkolno-Przedszkolnym nr 15 w Gliwicach, ul. Kormoranów 23</w:t>
            </w:r>
          </w:p>
        </w:tc>
        <w:tc>
          <w:tcPr>
            <w:tcW w:w="1984" w:type="dxa"/>
            <w:vAlign w:val="center"/>
          </w:tcPr>
          <w:p w14:paraId="52875D47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32 232 23 41</w:t>
            </w:r>
          </w:p>
        </w:tc>
        <w:tc>
          <w:tcPr>
            <w:tcW w:w="3686" w:type="dxa"/>
            <w:vAlign w:val="center"/>
          </w:tcPr>
          <w:p w14:paraId="2E12474F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AC5828">
              <w:rPr>
                <w:rFonts w:ascii="Arial" w:hAnsi="Arial" w:cs="Arial"/>
                <w:bCs/>
                <w:sz w:val="20"/>
              </w:rPr>
              <w:t>sekretariat@zsp15.gliwice.eu</w:t>
            </w:r>
          </w:p>
        </w:tc>
      </w:tr>
      <w:tr w:rsidR="00FD1371" w:rsidRPr="00AC5828" w14:paraId="2BC90B01" w14:textId="77777777" w:rsidTr="00D43C38">
        <w:trPr>
          <w:trHeight w:val="699"/>
        </w:trPr>
        <w:tc>
          <w:tcPr>
            <w:tcW w:w="4390" w:type="dxa"/>
          </w:tcPr>
          <w:p w14:paraId="3DAB5516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</w:rPr>
            </w:pPr>
          </w:p>
          <w:p w14:paraId="70EBFE96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</w:rPr>
            </w:pPr>
          </w:p>
          <w:p w14:paraId="2892B947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FDAAB24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3686" w:type="dxa"/>
            <w:vAlign w:val="center"/>
          </w:tcPr>
          <w:p w14:paraId="22E44F75" w14:textId="77777777" w:rsidR="00FD1371" w:rsidRPr="00AC5828" w:rsidRDefault="00FD1371" w:rsidP="0080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bookmarkEnd w:id="7"/>
    </w:tbl>
    <w:p w14:paraId="5AB7F47C" w14:textId="77777777" w:rsidR="00FD1371" w:rsidRPr="00AC5828" w:rsidRDefault="00FD1371" w:rsidP="0080422F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20"/>
        </w:rPr>
        <w:sectPr w:rsidR="00FD1371" w:rsidRPr="00AC5828" w:rsidSect="00D43C38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5E2B320E" w14:textId="77777777" w:rsidR="00FD1371" w:rsidRPr="00AC5828" w:rsidRDefault="00FD1371" w:rsidP="0080422F">
      <w:pPr>
        <w:autoSpaceDE w:val="0"/>
        <w:autoSpaceDN w:val="0"/>
        <w:adjustRightInd w:val="0"/>
        <w:spacing w:line="276" w:lineRule="auto"/>
        <w:ind w:left="3540"/>
        <w:jc w:val="right"/>
        <w:rPr>
          <w:rFonts w:ascii="Arial" w:hAnsi="Arial" w:cs="Arial"/>
          <w:bCs/>
          <w:sz w:val="20"/>
        </w:rPr>
      </w:pPr>
      <w:r w:rsidRPr="00AC5828">
        <w:rPr>
          <w:rFonts w:ascii="Arial" w:hAnsi="Arial" w:cs="Arial"/>
          <w:bCs/>
          <w:sz w:val="20"/>
        </w:rPr>
        <w:lastRenderedPageBreak/>
        <w:t>Załącznik nr 5 do umowy ………………………………………</w:t>
      </w:r>
    </w:p>
    <w:p w14:paraId="3A2C2A56" w14:textId="77777777" w:rsidR="00FD1371" w:rsidRPr="00AC5828" w:rsidRDefault="00FD1371" w:rsidP="0080422F">
      <w:pPr>
        <w:spacing w:line="276" w:lineRule="auto"/>
        <w:rPr>
          <w:rFonts w:ascii="Arial" w:hAnsi="Arial" w:cs="Arial"/>
          <w:b/>
          <w:sz w:val="20"/>
        </w:rPr>
      </w:pPr>
    </w:p>
    <w:p w14:paraId="4B610A9F" w14:textId="77777777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sz w:val="20"/>
        </w:rPr>
      </w:pPr>
      <w:r w:rsidRPr="00AC5828">
        <w:rPr>
          <w:rFonts w:ascii="Arial" w:hAnsi="Arial" w:cs="Arial"/>
          <w:b/>
          <w:sz w:val="20"/>
        </w:rPr>
        <w:t>Umowa powierzenia przetwarzania danych osobowych nr ……………………………………….</w:t>
      </w:r>
    </w:p>
    <w:p w14:paraId="64E14662" w14:textId="77777777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sz w:val="20"/>
        </w:rPr>
      </w:pPr>
    </w:p>
    <w:p w14:paraId="31560887" w14:textId="77777777" w:rsidR="00FD1371" w:rsidRPr="00AC5828" w:rsidRDefault="00FD1371" w:rsidP="0080422F">
      <w:pPr>
        <w:spacing w:line="276" w:lineRule="auto"/>
        <w:jc w:val="both"/>
        <w:rPr>
          <w:rFonts w:ascii="Arial" w:hAnsi="Arial" w:cs="Arial"/>
          <w:noProof/>
          <w:sz w:val="20"/>
        </w:rPr>
      </w:pPr>
      <w:r w:rsidRPr="00AC5828">
        <w:rPr>
          <w:rFonts w:ascii="Arial" w:hAnsi="Arial" w:cs="Arial"/>
          <w:noProof/>
          <w:sz w:val="20"/>
        </w:rPr>
        <w:t xml:space="preserve">Zawarta w Gliwicach w dniu ………….2025r. pomiędzy </w:t>
      </w:r>
    </w:p>
    <w:p w14:paraId="4C91DE3C" w14:textId="77777777" w:rsidR="00FD1371" w:rsidRPr="00AC5828" w:rsidRDefault="00FD1371" w:rsidP="0080422F">
      <w:pPr>
        <w:spacing w:line="276" w:lineRule="auto"/>
        <w:jc w:val="both"/>
        <w:rPr>
          <w:rFonts w:ascii="Arial" w:hAnsi="Arial" w:cs="Arial"/>
          <w:noProof/>
          <w:sz w:val="20"/>
        </w:rPr>
      </w:pPr>
    </w:p>
    <w:p w14:paraId="130790AC" w14:textId="7B2EB78E" w:rsidR="00FD1371" w:rsidRPr="00AC5828" w:rsidRDefault="00FD1371" w:rsidP="0080422F">
      <w:pPr>
        <w:spacing w:line="276" w:lineRule="auto"/>
        <w:jc w:val="both"/>
        <w:rPr>
          <w:rFonts w:ascii="Arial" w:hAnsi="Arial" w:cs="Arial"/>
          <w:b/>
          <w:noProof/>
          <w:sz w:val="20"/>
        </w:rPr>
      </w:pPr>
      <w:r w:rsidRPr="00AC5828">
        <w:rPr>
          <w:rFonts w:ascii="Arial" w:hAnsi="Arial" w:cs="Arial"/>
          <w:noProof/>
          <w:sz w:val="20"/>
        </w:rPr>
        <w:t xml:space="preserve">Gliwice – miasto na prawach powiatu, ul. Zwycięstwa 21, 44-100 Gliwice, reprezentowanym przez Prezydenta Miasta w imieniu </w:t>
      </w:r>
      <w:r w:rsidR="002C3D35" w:rsidRPr="00AC5828">
        <w:rPr>
          <w:rFonts w:ascii="Arial" w:hAnsi="Arial" w:cs="Arial"/>
          <w:noProof/>
          <w:sz w:val="20"/>
        </w:rPr>
        <w:t xml:space="preserve">i na rzecz </w:t>
      </w:r>
      <w:r w:rsidRPr="00AC5828">
        <w:rPr>
          <w:rFonts w:ascii="Arial" w:hAnsi="Arial" w:cs="Arial"/>
          <w:noProof/>
          <w:sz w:val="20"/>
        </w:rPr>
        <w:t xml:space="preserve">którego i na rzecz działa </w:t>
      </w:r>
      <w:r w:rsidRPr="00AC5828">
        <w:rPr>
          <w:rFonts w:ascii="Arial" w:hAnsi="Arial" w:cs="Arial"/>
          <w:b/>
          <w:noProof/>
          <w:sz w:val="20"/>
        </w:rPr>
        <w:t>Brygida Jankowska</w:t>
      </w:r>
      <w:r w:rsidRPr="00AC5828">
        <w:rPr>
          <w:rFonts w:ascii="Arial" w:hAnsi="Arial" w:cs="Arial"/>
          <w:noProof/>
          <w:sz w:val="20"/>
        </w:rPr>
        <w:t xml:space="preserve"> – Dyrektor Ośrodka Pomocy Społecznej w Gliwicach, ul. Górnych Wałów 9, 44-100 Gliwice, NIP: 631-13-31-802, </w:t>
      </w:r>
      <w:r w:rsidRPr="00AC5828">
        <w:rPr>
          <w:rFonts w:ascii="Arial" w:hAnsi="Arial" w:cs="Arial"/>
          <w:sz w:val="20"/>
        </w:rPr>
        <w:t xml:space="preserve"> na podstawie pełnomocnictwa </w:t>
      </w:r>
      <w:r w:rsidR="00752F4D" w:rsidRPr="00AC5828">
        <w:rPr>
          <w:rFonts w:ascii="Arial" w:hAnsi="Arial" w:cs="Arial"/>
          <w:sz w:val="20"/>
        </w:rPr>
        <w:t xml:space="preserve">nr 2026/15946/S/PM </w:t>
      </w:r>
      <w:r w:rsidRPr="00AC5828">
        <w:rPr>
          <w:rFonts w:ascii="Arial" w:hAnsi="Arial" w:cs="Arial"/>
          <w:noProof/>
          <w:sz w:val="20"/>
        </w:rPr>
        <w:t xml:space="preserve">zwany dalej </w:t>
      </w:r>
      <w:r w:rsidRPr="00AC5828">
        <w:rPr>
          <w:rFonts w:ascii="Arial" w:hAnsi="Arial" w:cs="Arial"/>
          <w:b/>
          <w:noProof/>
          <w:sz w:val="20"/>
        </w:rPr>
        <w:t>Powierzającym,</w:t>
      </w:r>
    </w:p>
    <w:p w14:paraId="2445C70A" w14:textId="77777777" w:rsidR="00FD1371" w:rsidRPr="00AC5828" w:rsidRDefault="00FD1371" w:rsidP="0080422F">
      <w:pPr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a</w:t>
      </w:r>
    </w:p>
    <w:p w14:paraId="23F19916" w14:textId="77777777" w:rsidR="00FD1371" w:rsidRPr="00AC5828" w:rsidRDefault="00FD1371" w:rsidP="0080422F">
      <w:pPr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zwaną w dalszej części umowy </w:t>
      </w:r>
      <w:r w:rsidRPr="00AC5828">
        <w:rPr>
          <w:rFonts w:ascii="Arial" w:hAnsi="Arial" w:cs="Arial"/>
          <w:b/>
          <w:sz w:val="20"/>
        </w:rPr>
        <w:t>„Podmiotem przetwarzającym”</w:t>
      </w:r>
      <w:r w:rsidRPr="00AC5828">
        <w:rPr>
          <w:rFonts w:ascii="Arial" w:hAnsi="Arial" w:cs="Arial"/>
          <w:sz w:val="20"/>
        </w:rPr>
        <w:t xml:space="preserve"> </w:t>
      </w:r>
    </w:p>
    <w:p w14:paraId="068A9B4A" w14:textId="77777777" w:rsidR="00FD1371" w:rsidRPr="00AC5828" w:rsidRDefault="00FD1371" w:rsidP="0080422F">
      <w:pPr>
        <w:pStyle w:val="Default"/>
        <w:spacing w:line="276" w:lineRule="auto"/>
        <w:rPr>
          <w:color w:val="auto"/>
          <w:sz w:val="20"/>
          <w:szCs w:val="20"/>
        </w:rPr>
      </w:pPr>
    </w:p>
    <w:p w14:paraId="0E742580" w14:textId="77777777" w:rsidR="00FD1371" w:rsidRPr="00AC5828" w:rsidRDefault="00FD1371" w:rsidP="0080422F">
      <w:pPr>
        <w:pStyle w:val="Default"/>
        <w:spacing w:line="276" w:lineRule="auto"/>
        <w:rPr>
          <w:b/>
          <w:color w:val="auto"/>
          <w:sz w:val="20"/>
          <w:szCs w:val="20"/>
        </w:rPr>
      </w:pPr>
      <w:r w:rsidRPr="00AC5828">
        <w:rPr>
          <w:color w:val="auto"/>
          <w:sz w:val="20"/>
          <w:szCs w:val="20"/>
        </w:rPr>
        <w:t>Niniejsza umowa stanowi integralną część umowy podstawowej nr ……………………………………………</w:t>
      </w:r>
    </w:p>
    <w:p w14:paraId="18CF5B25" w14:textId="77777777" w:rsidR="00FD1371" w:rsidRPr="00AC5828" w:rsidRDefault="00FD1371" w:rsidP="0080422F">
      <w:pPr>
        <w:autoSpaceDE w:val="0"/>
        <w:spacing w:line="276" w:lineRule="auto"/>
        <w:jc w:val="center"/>
        <w:rPr>
          <w:rFonts w:ascii="Arial" w:hAnsi="Arial" w:cs="Arial"/>
          <w:b/>
          <w:sz w:val="20"/>
        </w:rPr>
      </w:pPr>
    </w:p>
    <w:p w14:paraId="64F32376" w14:textId="77777777" w:rsidR="006D5989" w:rsidRPr="00AC5828" w:rsidRDefault="00FD1371" w:rsidP="0080422F">
      <w:pPr>
        <w:autoSpaceDE w:val="0"/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sz w:val="20"/>
        </w:rPr>
        <w:t>§ 1</w:t>
      </w:r>
      <w:r w:rsidR="006D5989" w:rsidRPr="00AC5828">
        <w:rPr>
          <w:rFonts w:ascii="Arial" w:hAnsi="Arial" w:cs="Arial"/>
          <w:b/>
          <w:sz w:val="20"/>
        </w:rPr>
        <w:t xml:space="preserve"> </w:t>
      </w:r>
    </w:p>
    <w:p w14:paraId="4E995095" w14:textId="5EA44F24" w:rsidR="00FD1371" w:rsidRPr="00AC5828" w:rsidRDefault="00FD1371" w:rsidP="0080422F">
      <w:pPr>
        <w:autoSpaceDE w:val="0"/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sz w:val="20"/>
        </w:rPr>
        <w:t>Powierzenie przetwarzania danych osobowych</w:t>
      </w:r>
    </w:p>
    <w:p w14:paraId="6AB55605" w14:textId="77777777" w:rsidR="00FD1371" w:rsidRPr="00AC5828" w:rsidRDefault="00FD1371" w:rsidP="0080422F">
      <w:pPr>
        <w:pStyle w:val="Akapitzlist1"/>
        <w:numPr>
          <w:ilvl w:val="0"/>
          <w:numId w:val="1"/>
        </w:numPr>
        <w:tabs>
          <w:tab w:val="clear" w:pos="6096"/>
          <w:tab w:val="num" w:pos="0"/>
        </w:tabs>
        <w:spacing w:after="0" w:line="276" w:lineRule="auto"/>
        <w:ind w:left="720" w:hanging="360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Administrator danych powierza Podmiotowi przetwarzającemu, w trybie art. 28 ogólnego Rozporządzenia Parlamentu Europejskiego i Rady (UE) 2016/679 z dnia 27 kwietnia 2016 r. (zwanego w dalszej części „Rozporządzeniem”) dane osobowe do przetwarzania, na zasadach  i w celu określonym w niniejszej Umowie.</w:t>
      </w:r>
    </w:p>
    <w:p w14:paraId="49B1DB40" w14:textId="77777777" w:rsidR="00FD1371" w:rsidRPr="00AC5828" w:rsidRDefault="00FD1371" w:rsidP="0080422F">
      <w:pPr>
        <w:pStyle w:val="Akapitzlist1"/>
        <w:numPr>
          <w:ilvl w:val="0"/>
          <w:numId w:val="1"/>
        </w:numPr>
        <w:tabs>
          <w:tab w:val="clear" w:pos="6096"/>
          <w:tab w:val="num" w:pos="0"/>
        </w:tabs>
        <w:spacing w:after="0" w:line="276" w:lineRule="auto"/>
        <w:ind w:left="720" w:hanging="360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Podmiot przetwarzający zobowiązuje się przetwarzać powierzone mu dane osobowe zgodnie z niniejszą umową, Rozporządzeniem oraz z innymi przepisami prawa powszechnie obowiązującego, które chronią prawa osób, których dane dotyczą.</w:t>
      </w:r>
    </w:p>
    <w:p w14:paraId="4735137F" w14:textId="762FC6AE" w:rsidR="00FD1371" w:rsidRPr="00AC5828" w:rsidRDefault="00FD1371" w:rsidP="0080422F">
      <w:pPr>
        <w:pStyle w:val="Akapitzlist1"/>
        <w:numPr>
          <w:ilvl w:val="0"/>
          <w:numId w:val="1"/>
        </w:numPr>
        <w:tabs>
          <w:tab w:val="clear" w:pos="6096"/>
          <w:tab w:val="num" w:pos="0"/>
        </w:tabs>
        <w:spacing w:after="0" w:line="276" w:lineRule="auto"/>
        <w:ind w:left="720" w:hanging="360"/>
        <w:jc w:val="both"/>
        <w:rPr>
          <w:rFonts w:ascii="Arial" w:hAnsi="Arial" w:cs="Arial"/>
          <w:b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Podmiot przetwarzający oświadcza, iż stosuje środki bezpieczeństwa spełniające wymogi Rozporządzenia. </w:t>
      </w:r>
    </w:p>
    <w:p w14:paraId="21E5F0A2" w14:textId="77777777" w:rsidR="006D5989" w:rsidRPr="00AC5828" w:rsidRDefault="006D5989" w:rsidP="0080422F">
      <w:pPr>
        <w:pStyle w:val="Akapitzlist1"/>
        <w:numPr>
          <w:ilvl w:val="0"/>
          <w:numId w:val="1"/>
        </w:numPr>
        <w:tabs>
          <w:tab w:val="clear" w:pos="6096"/>
          <w:tab w:val="num" w:pos="0"/>
        </w:tabs>
        <w:spacing w:after="0" w:line="276" w:lineRule="auto"/>
        <w:ind w:left="720" w:hanging="360"/>
        <w:jc w:val="both"/>
        <w:rPr>
          <w:rFonts w:ascii="Arial" w:hAnsi="Arial" w:cs="Arial"/>
          <w:b/>
          <w:sz w:val="20"/>
          <w:szCs w:val="20"/>
        </w:rPr>
      </w:pPr>
    </w:p>
    <w:p w14:paraId="35876877" w14:textId="77777777" w:rsidR="006D5989" w:rsidRPr="00AC5828" w:rsidRDefault="00FD1371" w:rsidP="0080422F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sz w:val="20"/>
        </w:rPr>
        <w:t>§2</w:t>
      </w:r>
      <w:r w:rsidR="006D5989" w:rsidRPr="00AC5828">
        <w:rPr>
          <w:rFonts w:ascii="Arial" w:hAnsi="Arial" w:cs="Arial"/>
          <w:b/>
          <w:sz w:val="20"/>
        </w:rPr>
        <w:t xml:space="preserve"> </w:t>
      </w:r>
    </w:p>
    <w:p w14:paraId="1F725891" w14:textId="26BF6BE8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sz w:val="20"/>
        </w:rPr>
        <w:t>Zakres i cel przetwarzania danych</w:t>
      </w:r>
    </w:p>
    <w:p w14:paraId="00BC8720" w14:textId="2918180E" w:rsidR="00FD1371" w:rsidRPr="00AC5828" w:rsidRDefault="00FD1371" w:rsidP="0080422F">
      <w:pPr>
        <w:pStyle w:val="Akapitzlist1"/>
        <w:numPr>
          <w:ilvl w:val="0"/>
          <w:numId w:val="29"/>
        </w:numPr>
        <w:tabs>
          <w:tab w:val="clear" w:pos="1070"/>
        </w:tabs>
        <w:spacing w:after="0" w:line="276" w:lineRule="auto"/>
        <w:ind w:left="709" w:hanging="283"/>
        <w:jc w:val="both"/>
        <w:rPr>
          <w:rFonts w:ascii="Arial" w:hAnsi="Arial" w:cs="Arial"/>
          <w:b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Podmiot przetwarzający będzie przetwarzał powierzone na podstawie umowy dane osobowe uczestników kolonii niezbędne do organizacji wypoczynku tj. imię i nazwisko, Pesel lub data urodzenia, adres zamieszkania, numer telefonu rodzica lub opiekuna, dane dotyczące stanu zdrowia i potrzeb edukacyjnych (w tym o: szczepieniach, niepełnosprawności, niedostosowaniu społecznym lub zagrożeniu niedostosowaniem społecznym) zawarte w karcie kwalifikacyjnej  uczestnika wypoczynku, a także imiona i nazwiska rodziców, adres zamieszkania rodziców lub innej osoby wskazanej przez pełnoletniego uczestnika wypoczynku, nr telefony kontaktowego.</w:t>
      </w:r>
    </w:p>
    <w:p w14:paraId="5B987EEF" w14:textId="3A3A8AF6" w:rsidR="00FD1371" w:rsidRPr="00AC5828" w:rsidRDefault="00FD1371" w:rsidP="0080422F">
      <w:pPr>
        <w:pStyle w:val="Akapitzlist1"/>
        <w:numPr>
          <w:ilvl w:val="0"/>
          <w:numId w:val="29"/>
        </w:numPr>
        <w:tabs>
          <w:tab w:val="clear" w:pos="1070"/>
          <w:tab w:val="num" w:pos="0"/>
        </w:tabs>
        <w:spacing w:after="0" w:line="276" w:lineRule="auto"/>
        <w:ind w:left="720"/>
        <w:jc w:val="both"/>
        <w:rPr>
          <w:rFonts w:ascii="Arial" w:hAnsi="Arial" w:cs="Arial"/>
          <w:b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Powierzone przez Administratora dane osobowe będą przetwarzane przez Podmiot przetwarzający wyłącznie w celu realizacji Umowy podstawowej nr</w:t>
      </w:r>
      <w:r w:rsidR="002635EF" w:rsidRPr="00AC5828">
        <w:rPr>
          <w:rFonts w:ascii="Arial" w:hAnsi="Arial" w:cs="Arial"/>
          <w:sz w:val="20"/>
          <w:szCs w:val="20"/>
        </w:rPr>
        <w:t xml:space="preserve"> </w:t>
      </w:r>
      <w:r w:rsidR="002635EF" w:rsidRPr="00AC5828">
        <w:rPr>
          <w:rFonts w:ascii="Arial" w:hAnsi="Arial" w:cs="Arial"/>
          <w:b/>
          <w:sz w:val="20"/>
          <w:szCs w:val="20"/>
        </w:rPr>
        <w:t>OPS…………..2026</w:t>
      </w:r>
      <w:r w:rsidR="002635EF" w:rsidRPr="00AC5828">
        <w:rPr>
          <w:rFonts w:ascii="Arial" w:hAnsi="Arial" w:cs="Arial"/>
          <w:sz w:val="20"/>
          <w:szCs w:val="20"/>
        </w:rPr>
        <w:t xml:space="preserve"> </w:t>
      </w:r>
      <w:r w:rsidRPr="00AC5828">
        <w:rPr>
          <w:rFonts w:ascii="Arial" w:hAnsi="Arial" w:cs="Arial"/>
          <w:sz w:val="20"/>
          <w:szCs w:val="20"/>
        </w:rPr>
        <w:t xml:space="preserve">z dnia ………………………. dotyczącej organizacji wypoczynku w formie kolonii z programem  profilaktycznym w okresach od ………………………………… r. i od ………………………………. r. w </w:t>
      </w:r>
      <w:r w:rsidR="004F3562" w:rsidRPr="00AC5828">
        <w:rPr>
          <w:rFonts w:ascii="Arial" w:hAnsi="Arial" w:cs="Arial"/>
          <w:sz w:val="20"/>
          <w:szCs w:val="20"/>
        </w:rPr>
        <w:t>………………….</w:t>
      </w:r>
      <w:r w:rsidRPr="00AC5828">
        <w:rPr>
          <w:rFonts w:ascii="Arial" w:hAnsi="Arial" w:cs="Arial"/>
          <w:sz w:val="20"/>
          <w:szCs w:val="20"/>
        </w:rPr>
        <w:t xml:space="preserve"> dla dzieci, które uczęszczają do placówek wsparcia dziennego na terenie Gliwic, świetlic opiekuńczo-wychowawczych przy szkołach podstawowych oraz wychowanków Domów Dziecka nr 1, 2 i 3 w Gliwicach w wieku od 9 do 17 lat.</w:t>
      </w:r>
    </w:p>
    <w:p w14:paraId="6DC75C1B" w14:textId="77777777" w:rsidR="00FD1371" w:rsidRPr="00AC5828" w:rsidRDefault="00FD1371" w:rsidP="0080422F">
      <w:pPr>
        <w:pStyle w:val="Akapitzlist1"/>
        <w:spacing w:after="0" w:line="276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14257338" w14:textId="77777777" w:rsidR="00FD1371" w:rsidRPr="00AC5828" w:rsidRDefault="00FD1371" w:rsidP="0080422F">
      <w:pPr>
        <w:pStyle w:val="Akapitzlist1"/>
        <w:spacing w:after="0" w:line="276" w:lineRule="auto"/>
        <w:ind w:left="0"/>
        <w:jc w:val="center"/>
        <w:rPr>
          <w:rFonts w:ascii="Arial" w:hAnsi="Arial" w:cs="Arial"/>
          <w:b/>
          <w:sz w:val="20"/>
          <w:szCs w:val="20"/>
        </w:rPr>
      </w:pPr>
      <w:r w:rsidRPr="00AC5828">
        <w:rPr>
          <w:rFonts w:ascii="Arial" w:hAnsi="Arial" w:cs="Arial"/>
          <w:b/>
          <w:sz w:val="20"/>
          <w:szCs w:val="20"/>
        </w:rPr>
        <w:t>§3</w:t>
      </w:r>
    </w:p>
    <w:p w14:paraId="587F6519" w14:textId="189B727C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sz w:val="20"/>
        </w:rPr>
        <w:t xml:space="preserve">Obowiązki podmiotu przetwarzającego </w:t>
      </w:r>
    </w:p>
    <w:p w14:paraId="2A5648B9" w14:textId="77777777" w:rsidR="00FD1371" w:rsidRPr="00AC5828" w:rsidRDefault="00FD1371" w:rsidP="0080422F">
      <w:pPr>
        <w:pStyle w:val="Akapitzlist1"/>
        <w:numPr>
          <w:ilvl w:val="0"/>
          <w:numId w:val="28"/>
        </w:numPr>
        <w:tabs>
          <w:tab w:val="clear" w:pos="7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Podmiot przetwarzający zobowiązuje się, przy przetwarzaniu powierzonych danych osobowych, do ich zabezpieczenia poprzez stosowanie odpowiednich środków technicznych i organizacyjnych zapewniających adekwatny stopień bezpieczeństwa odpowiadający ryzyku związanym z przetwarzaniem danych osobowych, o których mowa w art. 32 Rozporządzenia.</w:t>
      </w:r>
    </w:p>
    <w:p w14:paraId="4B30B67A" w14:textId="77777777" w:rsidR="00FD1371" w:rsidRPr="00AC5828" w:rsidRDefault="00FD1371" w:rsidP="0080422F">
      <w:pPr>
        <w:pStyle w:val="Akapitzlist1"/>
        <w:numPr>
          <w:ilvl w:val="0"/>
          <w:numId w:val="28"/>
        </w:numPr>
        <w:tabs>
          <w:tab w:val="clear" w:pos="720"/>
          <w:tab w:val="num" w:pos="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Podmiot przetwarzający zobowiązuje się dołożyć należytej staranności przy przetwarzaniu powierzonych danych osobowych.</w:t>
      </w:r>
    </w:p>
    <w:p w14:paraId="26D534EC" w14:textId="70FABAE4" w:rsidR="00FD1371" w:rsidRPr="00AC5828" w:rsidRDefault="00FD1371" w:rsidP="0080422F">
      <w:pPr>
        <w:pStyle w:val="Akapitzlist1"/>
        <w:numPr>
          <w:ilvl w:val="0"/>
          <w:numId w:val="28"/>
        </w:numPr>
        <w:tabs>
          <w:tab w:val="clear" w:pos="720"/>
          <w:tab w:val="num" w:pos="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lastRenderedPageBreak/>
        <w:t xml:space="preserve">Podmiot przetwarzający zobowiązuje się do nadania upoważnień do przetwarzania danych osobowych wszystkim osobom, które będą przetwarzały powierzone dane w celu realizacji niniejszej umowy.  </w:t>
      </w:r>
    </w:p>
    <w:p w14:paraId="5C5C09F7" w14:textId="77777777" w:rsidR="00FD1371" w:rsidRPr="00AC5828" w:rsidRDefault="00FD1371" w:rsidP="0080422F">
      <w:pPr>
        <w:pStyle w:val="Akapitzlist1"/>
        <w:numPr>
          <w:ilvl w:val="0"/>
          <w:numId w:val="28"/>
        </w:numPr>
        <w:tabs>
          <w:tab w:val="clear" w:pos="720"/>
          <w:tab w:val="num" w:pos="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Podmiot przetwarzający zobowiązuje się zapewnić zachowanie w tajemnicy, (o której mowa  w art. 28 ust 3 lit.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51F72677" w14:textId="3B944E2D" w:rsidR="00FD1371" w:rsidRPr="00AC5828" w:rsidRDefault="00FD1371" w:rsidP="0080422F">
      <w:pPr>
        <w:pStyle w:val="Akapitzlist1"/>
        <w:numPr>
          <w:ilvl w:val="0"/>
          <w:numId w:val="28"/>
        </w:numPr>
        <w:tabs>
          <w:tab w:val="clear" w:pos="720"/>
          <w:tab w:val="num" w:pos="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Podmiot przetwarzający po zakończeniu świadczenia usług związanych z przetwarzaniem usuwa wszelkie dane osobowe udostępnione przez Administratora danych do przetwarzania oraz usuwa wszelkie ich istniejące kopie, chyba, że prawo Unii lub prawo państwa członkowskiego nakazują przechowywanie danych osobowych.</w:t>
      </w:r>
    </w:p>
    <w:p w14:paraId="118B85FD" w14:textId="4F484A70" w:rsidR="00FD1371" w:rsidRPr="00AC5828" w:rsidRDefault="00FD1371" w:rsidP="0080422F">
      <w:pPr>
        <w:pStyle w:val="Akapitzlist1"/>
        <w:numPr>
          <w:ilvl w:val="0"/>
          <w:numId w:val="28"/>
        </w:numPr>
        <w:tabs>
          <w:tab w:val="clear" w:pos="720"/>
          <w:tab w:val="num" w:pos="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W miarę możliwości Podmiot przetwarzający pomaga Administratorowi danych w niezbędnym zakresie wywiązywać się z obowiązku odpowiadania na żądania osoby, której dane dotyczą oraz wywiązywania się z obowiązków określonych w art. 32-36 Rozporządzenia. </w:t>
      </w:r>
    </w:p>
    <w:p w14:paraId="309FFDD3" w14:textId="77777777" w:rsidR="00FD1371" w:rsidRPr="00AC5828" w:rsidRDefault="00FD1371" w:rsidP="0080422F">
      <w:pPr>
        <w:pStyle w:val="Akapitzlist1"/>
        <w:numPr>
          <w:ilvl w:val="0"/>
          <w:numId w:val="28"/>
        </w:numPr>
        <w:tabs>
          <w:tab w:val="clear" w:pos="720"/>
          <w:tab w:val="num" w:pos="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Podmiot przetwarzający po stwierdzeniu naruszenia ochrony danych osobowych bez zbędnej zwłoki zgłasza je Administratorowi danych, nie później niż w ciągu</w:t>
      </w:r>
      <w:r w:rsidRPr="00AC5828">
        <w:rPr>
          <w:rFonts w:ascii="Arial" w:hAnsi="Arial" w:cs="Arial"/>
          <w:i/>
          <w:sz w:val="20"/>
          <w:szCs w:val="20"/>
        </w:rPr>
        <w:t xml:space="preserve"> </w:t>
      </w:r>
      <w:r w:rsidRPr="00AC5828">
        <w:rPr>
          <w:rFonts w:ascii="Arial" w:hAnsi="Arial" w:cs="Arial"/>
          <w:sz w:val="20"/>
          <w:szCs w:val="20"/>
        </w:rPr>
        <w:t>24 godz. Zgłoszenie do Administratora danych zawierać powinno informacje wymienione w art. 33 ust. 3-4 Rozporządzenia.</w:t>
      </w:r>
    </w:p>
    <w:p w14:paraId="04D94300" w14:textId="77777777" w:rsidR="00FD1371" w:rsidRPr="00AC5828" w:rsidRDefault="00FD1371" w:rsidP="0080422F">
      <w:pPr>
        <w:pStyle w:val="Akapitzlist1"/>
        <w:numPr>
          <w:ilvl w:val="0"/>
          <w:numId w:val="28"/>
        </w:numPr>
        <w:tabs>
          <w:tab w:val="clear" w:pos="720"/>
          <w:tab w:val="num" w:pos="0"/>
        </w:tabs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Podmiot przetwarzający odpowiada za szkody spowodowane przetwarzaniem naruszającym zapisy niniejszej Umowy, zgodnie z art. 82 Rozporządzenia.</w:t>
      </w:r>
    </w:p>
    <w:p w14:paraId="1DEC0515" w14:textId="77777777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b/>
          <w:sz w:val="20"/>
        </w:rPr>
      </w:pPr>
    </w:p>
    <w:p w14:paraId="028BC54F" w14:textId="77777777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sz w:val="20"/>
        </w:rPr>
        <w:t>§4</w:t>
      </w:r>
    </w:p>
    <w:p w14:paraId="41103163" w14:textId="1E83B24D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sz w:val="20"/>
        </w:rPr>
        <w:t>Prawo kontroli</w:t>
      </w:r>
    </w:p>
    <w:p w14:paraId="254376BD" w14:textId="5DE0AEB8" w:rsidR="00FD1371" w:rsidRPr="00AC5828" w:rsidRDefault="00FD1371" w:rsidP="0080422F">
      <w:pPr>
        <w:pStyle w:val="Akapitzlist1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Administrator danych zgodnie z art. 28 ust. 3 pkt h) Rozporządzenia ma prawo kontroli, czy środki zastosowane przez Podmiot przetwarzający przy przetwarzaniu i zabezpieczeniu powierzonych danych osobowych spełniają postanowienia Umowy.</w:t>
      </w:r>
    </w:p>
    <w:p w14:paraId="282EE6FC" w14:textId="77777777" w:rsidR="00FD1371" w:rsidRPr="00AC5828" w:rsidRDefault="00FD1371" w:rsidP="0080422F">
      <w:pPr>
        <w:pStyle w:val="Akapitzlist1"/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Podmiot przetwarzający udostępnia Administratorowi danych wszelkie informacje niezbędne do wykazania spełnienia obowiązków określonych w art. 28 Rozporządzenia. </w:t>
      </w:r>
    </w:p>
    <w:p w14:paraId="2A601F79" w14:textId="77777777" w:rsidR="00FD1371" w:rsidRPr="00AC5828" w:rsidRDefault="00FD1371" w:rsidP="0080422F">
      <w:pPr>
        <w:pStyle w:val="Akapitzlist1"/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C5828">
        <w:rPr>
          <w:rFonts w:ascii="Arial" w:eastAsia="Times New Roman" w:hAnsi="Arial" w:cs="Arial"/>
          <w:sz w:val="20"/>
          <w:szCs w:val="20"/>
        </w:rPr>
        <w:t xml:space="preserve">Ze strony Administratora danych osobami upoważnionymi i odpowiedzialnymi za nadzór nad realizacją niniejszej umowy są: </w:t>
      </w:r>
    </w:p>
    <w:p w14:paraId="44A43B33" w14:textId="77777777" w:rsidR="00FD1371" w:rsidRPr="00AC5828" w:rsidRDefault="00FD1371" w:rsidP="0080422F">
      <w:pPr>
        <w:pStyle w:val="Default"/>
        <w:spacing w:line="276" w:lineRule="auto"/>
        <w:ind w:firstLine="708"/>
        <w:rPr>
          <w:b/>
          <w:color w:val="auto"/>
          <w:sz w:val="20"/>
          <w:szCs w:val="20"/>
        </w:rPr>
      </w:pPr>
      <w:r w:rsidRPr="00AC5828">
        <w:rPr>
          <w:b/>
          <w:color w:val="auto"/>
          <w:sz w:val="20"/>
          <w:szCs w:val="20"/>
        </w:rPr>
        <w:t>Tomasz Nowak – inspektor ochrony danych osobowych tel. (32) 335-96-68</w:t>
      </w:r>
    </w:p>
    <w:p w14:paraId="6B7FEFFD" w14:textId="77777777" w:rsidR="00FD1371" w:rsidRPr="00AC5828" w:rsidRDefault="00FD1371" w:rsidP="0080422F">
      <w:pPr>
        <w:pStyle w:val="Default"/>
        <w:spacing w:line="276" w:lineRule="auto"/>
        <w:ind w:left="709" w:hanging="709"/>
        <w:rPr>
          <w:color w:val="auto"/>
          <w:sz w:val="20"/>
          <w:szCs w:val="20"/>
        </w:rPr>
      </w:pPr>
      <w:r w:rsidRPr="00AC5828">
        <w:rPr>
          <w:color w:val="auto"/>
          <w:sz w:val="20"/>
          <w:szCs w:val="20"/>
        </w:rPr>
        <w:tab/>
        <w:t xml:space="preserve">przy czym dla skuteczności powyższych czynności wystarczy działanie jednej z wymienionych osób. </w:t>
      </w:r>
    </w:p>
    <w:p w14:paraId="26269C4C" w14:textId="77777777" w:rsidR="00FD1371" w:rsidRPr="00AC5828" w:rsidRDefault="00FD1371" w:rsidP="0080422F">
      <w:pPr>
        <w:pStyle w:val="Default"/>
        <w:numPr>
          <w:ilvl w:val="0"/>
          <w:numId w:val="4"/>
        </w:numPr>
        <w:suppressAutoHyphens/>
        <w:autoSpaceDN/>
        <w:adjustRightInd/>
        <w:spacing w:line="276" w:lineRule="auto"/>
        <w:jc w:val="both"/>
        <w:rPr>
          <w:b/>
          <w:color w:val="auto"/>
          <w:sz w:val="20"/>
          <w:szCs w:val="20"/>
        </w:rPr>
      </w:pPr>
      <w:r w:rsidRPr="00AC5828">
        <w:rPr>
          <w:color w:val="auto"/>
          <w:sz w:val="20"/>
          <w:szCs w:val="20"/>
        </w:rPr>
        <w:t xml:space="preserve">Ze strony Podmiotu przetwarzającego nadzór nad prawidłową realizacją umowy pełni: </w:t>
      </w:r>
    </w:p>
    <w:p w14:paraId="3246CBEE" w14:textId="77777777" w:rsidR="00FD1371" w:rsidRPr="00AC5828" w:rsidRDefault="00FD1371" w:rsidP="0080422F">
      <w:pPr>
        <w:pStyle w:val="Default"/>
        <w:suppressAutoHyphens/>
        <w:autoSpaceDN/>
        <w:adjustRightInd/>
        <w:spacing w:line="276" w:lineRule="auto"/>
        <w:jc w:val="both"/>
        <w:rPr>
          <w:color w:val="auto"/>
          <w:sz w:val="20"/>
          <w:szCs w:val="20"/>
        </w:rPr>
      </w:pPr>
      <w:r w:rsidRPr="00AC5828">
        <w:rPr>
          <w:color w:val="auto"/>
          <w:sz w:val="20"/>
          <w:szCs w:val="20"/>
        </w:rPr>
        <w:t>……………………………………………………</w:t>
      </w:r>
    </w:p>
    <w:p w14:paraId="307AB334" w14:textId="77777777" w:rsidR="00FD1371" w:rsidRPr="00AC5828" w:rsidRDefault="00FD1371" w:rsidP="0080422F">
      <w:pPr>
        <w:spacing w:line="276" w:lineRule="auto"/>
        <w:rPr>
          <w:rFonts w:ascii="Arial" w:hAnsi="Arial" w:cs="Arial"/>
          <w:b/>
          <w:sz w:val="20"/>
        </w:rPr>
      </w:pPr>
    </w:p>
    <w:p w14:paraId="6E398F67" w14:textId="77777777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sz w:val="20"/>
        </w:rPr>
        <w:t>§5</w:t>
      </w:r>
    </w:p>
    <w:p w14:paraId="68721706" w14:textId="3D5BF0BD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sz w:val="20"/>
        </w:rPr>
        <w:t>Dalsze powierzenie danych do przetwarzania</w:t>
      </w:r>
    </w:p>
    <w:p w14:paraId="7BEA419A" w14:textId="77777777" w:rsidR="00FD1371" w:rsidRPr="00AC5828" w:rsidRDefault="00FD1371" w:rsidP="0080422F">
      <w:pPr>
        <w:pStyle w:val="Akapitzlist1"/>
        <w:numPr>
          <w:ilvl w:val="0"/>
          <w:numId w:val="21"/>
        </w:numPr>
        <w:tabs>
          <w:tab w:val="clear" w:pos="720"/>
          <w:tab w:val="num" w:pos="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Podmiot przetwarzający może powierzyć dane osobowe objęte niniejszą umową do dalszego przetwarzania podwykonawcom jedynie w celu wykonania umowy po uzyskaniu uprzedniej pisemnej zgody Administratora danych.  </w:t>
      </w:r>
    </w:p>
    <w:p w14:paraId="64E3BDE2" w14:textId="166699AF" w:rsidR="00FD1371" w:rsidRPr="00AC5828" w:rsidRDefault="000354A5" w:rsidP="0080422F">
      <w:pPr>
        <w:pStyle w:val="Akapitzlist1"/>
        <w:numPr>
          <w:ilvl w:val="0"/>
          <w:numId w:val="21"/>
        </w:numPr>
        <w:tabs>
          <w:tab w:val="clear" w:pos="720"/>
          <w:tab w:val="num" w:pos="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Organizator wypoczynku</w:t>
      </w:r>
      <w:r w:rsidR="00FD1371" w:rsidRPr="00AC5828">
        <w:rPr>
          <w:rFonts w:ascii="Arial" w:hAnsi="Arial" w:cs="Arial"/>
          <w:sz w:val="20"/>
          <w:szCs w:val="20"/>
        </w:rPr>
        <w:t xml:space="preserve"> o którym mowa ust. 1 winien spełniać te same gwarancje i obowiązki jakie zostały nałożone na Podmiot przetwarzający w niniejszej Umowie. </w:t>
      </w:r>
    </w:p>
    <w:p w14:paraId="4A82E2FE" w14:textId="59C4480C" w:rsidR="00FD1371" w:rsidRPr="00AC5828" w:rsidRDefault="00FD1371" w:rsidP="0080422F">
      <w:pPr>
        <w:pStyle w:val="Akapitzlist1"/>
        <w:numPr>
          <w:ilvl w:val="0"/>
          <w:numId w:val="21"/>
        </w:numPr>
        <w:tabs>
          <w:tab w:val="clear" w:pos="720"/>
          <w:tab w:val="num" w:pos="0"/>
        </w:tabs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Podmiot przetwarzający ponosi pełną odpowiedzialność wobec Administratora danych za nie wywiązanie się ze spoczywających na podwykonawcy obowiązków ochrony danych.</w:t>
      </w:r>
    </w:p>
    <w:p w14:paraId="709FC517" w14:textId="77777777" w:rsidR="006D5989" w:rsidRPr="00AC5828" w:rsidRDefault="006D5989" w:rsidP="0080422F">
      <w:pPr>
        <w:spacing w:line="276" w:lineRule="auto"/>
        <w:rPr>
          <w:rFonts w:ascii="Arial" w:hAnsi="Arial" w:cs="Arial"/>
          <w:b/>
          <w:sz w:val="20"/>
        </w:rPr>
      </w:pPr>
    </w:p>
    <w:p w14:paraId="1A4B0DB5" w14:textId="47B3B63C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sz w:val="20"/>
        </w:rPr>
        <w:t>§6</w:t>
      </w:r>
    </w:p>
    <w:p w14:paraId="229C22A6" w14:textId="0B2F686B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sz w:val="20"/>
        </w:rPr>
        <w:t>Odpowiedzialność Podmiotu przetwarzającego</w:t>
      </w:r>
    </w:p>
    <w:p w14:paraId="5AEA121F" w14:textId="77777777" w:rsidR="00FD1371" w:rsidRPr="00AC5828" w:rsidRDefault="00FD1371" w:rsidP="0080422F">
      <w:pPr>
        <w:pStyle w:val="Akapitzlist1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Podmiot przetwarzający jest odpowiedzialny za udostępnienie lub wykorzystanie danych osobowych niezgodnie z treścią umowy, a w szczególności za udostępnienie powierzonych do przetwarzania danych osobowych osobom nieupoważnionym. </w:t>
      </w:r>
    </w:p>
    <w:p w14:paraId="60C6049A" w14:textId="77777777" w:rsidR="00FD1371" w:rsidRPr="00AC5828" w:rsidRDefault="00FD1371" w:rsidP="0080422F">
      <w:pPr>
        <w:pStyle w:val="Akapitzlist1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Podmiot przetwarzający zobowiązuje się do niezwłocznego poinformowania Administratora danych o jakimkolwiek postępowaniu, w szczególności administracyjnym lub sądowym, </w:t>
      </w:r>
      <w:r w:rsidRPr="00AC5828">
        <w:rPr>
          <w:rFonts w:ascii="Arial" w:hAnsi="Arial" w:cs="Arial"/>
          <w:sz w:val="20"/>
          <w:szCs w:val="20"/>
        </w:rPr>
        <w:lastRenderedPageBreak/>
        <w:t xml:space="preserve">dotyczącym przetwarzania przez Podmiot przetwarzający danych osobowych określonych w umowie, o jakiejkolwiek decyzji administracyjnej lub orzeczeniu dotyczącym przetwarzania tych danych, skierowanych do Podmiotu przetwarzającego, a także o wszelkich planowanych, o ile są wiadome, lub realizowanych kontrolach i inspekcjach dotyczących przetwarzania w Podmiocie przetwarzającym tych danych osobowych, w szczególności prowadzonych przez inspektorów upoważnionych przez Generalnego Inspektora Ochrony Danych Osobowych. Niniejszy ustęp dotyczy wyłącznie danych osobowych powierzonych przez Administratora danych. </w:t>
      </w:r>
    </w:p>
    <w:p w14:paraId="27AB83E1" w14:textId="77777777" w:rsidR="00FD1371" w:rsidRPr="00AC5828" w:rsidRDefault="00FD1371" w:rsidP="0080422F">
      <w:pPr>
        <w:pStyle w:val="Akapitzlist1"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9EF12D8" w14:textId="77777777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sz w:val="20"/>
        </w:rPr>
        <w:t>§7</w:t>
      </w:r>
    </w:p>
    <w:p w14:paraId="6238B8C8" w14:textId="34C5779C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sz w:val="20"/>
        </w:rPr>
        <w:t>Czas obowiązywania umowy</w:t>
      </w:r>
    </w:p>
    <w:p w14:paraId="3515CBB1" w14:textId="77777777" w:rsidR="00FD1371" w:rsidRPr="00AC5828" w:rsidRDefault="00FD1371" w:rsidP="0080422F">
      <w:pPr>
        <w:pStyle w:val="Akapitzlist1"/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Niniejsza umowa obowiązuje na czas trwania umowy nr…………………………….</w:t>
      </w:r>
    </w:p>
    <w:p w14:paraId="20340285" w14:textId="77777777" w:rsidR="00FD1371" w:rsidRPr="00AC5828" w:rsidRDefault="00FD1371" w:rsidP="0080422F">
      <w:pPr>
        <w:spacing w:line="276" w:lineRule="auto"/>
        <w:rPr>
          <w:rFonts w:ascii="Arial" w:hAnsi="Arial" w:cs="Arial"/>
          <w:b/>
          <w:sz w:val="20"/>
        </w:rPr>
      </w:pPr>
    </w:p>
    <w:p w14:paraId="06516B28" w14:textId="77777777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sz w:val="20"/>
        </w:rPr>
        <w:t>§8</w:t>
      </w:r>
    </w:p>
    <w:p w14:paraId="1E5249D9" w14:textId="168A71FE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sz w:val="20"/>
        </w:rPr>
        <w:t>Rozwiązanie umowy</w:t>
      </w:r>
    </w:p>
    <w:p w14:paraId="55E7D848" w14:textId="77777777" w:rsidR="00FD1371" w:rsidRPr="00AC5828" w:rsidRDefault="00FD1371" w:rsidP="0080422F">
      <w:pPr>
        <w:pStyle w:val="Akapitzlist1"/>
        <w:numPr>
          <w:ilvl w:val="0"/>
          <w:numId w:val="26"/>
        </w:numPr>
        <w:spacing w:after="0" w:line="276" w:lineRule="auto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Administrator danych może rozwiązać niniejszą umowę ze skutkiem natychmiastowym, gdy Podmiot przetwarzający:</w:t>
      </w:r>
    </w:p>
    <w:p w14:paraId="3A6122D0" w14:textId="77777777" w:rsidR="00FD1371" w:rsidRPr="00AC5828" w:rsidRDefault="00FD1371" w:rsidP="0080422F">
      <w:pPr>
        <w:pStyle w:val="Akapitzlist1"/>
        <w:numPr>
          <w:ilvl w:val="0"/>
          <w:numId w:val="27"/>
        </w:numPr>
        <w:spacing w:after="0" w:line="276" w:lineRule="auto"/>
        <w:ind w:left="1077" w:hanging="357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przetwarza dane osobowe w sposób niezgodny z umową;</w:t>
      </w:r>
    </w:p>
    <w:p w14:paraId="3B816B8A" w14:textId="77777777" w:rsidR="00FD1371" w:rsidRPr="00AC5828" w:rsidRDefault="00FD1371" w:rsidP="0080422F">
      <w:pPr>
        <w:pStyle w:val="Akapitzlist1"/>
        <w:numPr>
          <w:ilvl w:val="0"/>
          <w:numId w:val="27"/>
        </w:numPr>
        <w:spacing w:after="0" w:line="276" w:lineRule="auto"/>
        <w:ind w:left="1077" w:hanging="357"/>
        <w:jc w:val="both"/>
        <w:rPr>
          <w:rFonts w:ascii="Arial" w:hAnsi="Arial" w:cs="Arial"/>
          <w:b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powierzył przetwarzanie danych osobowych innemu podmiotowi bez zgody Administratora danych;</w:t>
      </w:r>
    </w:p>
    <w:p w14:paraId="0B3F8209" w14:textId="77777777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b/>
          <w:sz w:val="20"/>
        </w:rPr>
      </w:pPr>
    </w:p>
    <w:p w14:paraId="1E6C518A" w14:textId="77777777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sz w:val="20"/>
        </w:rPr>
        <w:t>§9</w:t>
      </w:r>
    </w:p>
    <w:p w14:paraId="342FAC18" w14:textId="5843DA57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sz w:val="20"/>
        </w:rPr>
        <w:t>Zasady zachowania poufności</w:t>
      </w:r>
    </w:p>
    <w:p w14:paraId="23E9F288" w14:textId="77777777" w:rsidR="00FD1371" w:rsidRPr="00AC5828" w:rsidRDefault="00FD1371" w:rsidP="0080422F">
      <w:pPr>
        <w:pStyle w:val="Akapitzlist1"/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Podmiot przetwarzający zobowiązuje się do zachowania w tajemnicy wszelkich informacji, danych i danych osobowych otrzymanych od Administratora danych i od współpracujących z nim osób oraz danych uzyskanych w jakikolwiek inny sposób, zamierzony czy przypadkowy w formie ustnej, pisemnej lub elektronicznej.</w:t>
      </w:r>
    </w:p>
    <w:p w14:paraId="610A0EC4" w14:textId="77777777" w:rsidR="00FD1371" w:rsidRPr="00AC5828" w:rsidRDefault="00FD1371" w:rsidP="0080422F">
      <w:pPr>
        <w:pStyle w:val="Akapitzlist1"/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Podmiot przetwarzający oświadcza, że w związku ze zobowiązaniem do zachowania w tajemnicy danych poufnych nie będą one wykorzystywane, ujawniane ani udostępniane bez pisemnej zgody Administratora danych w innym celu niż wykonanie Umowy.</w:t>
      </w:r>
    </w:p>
    <w:p w14:paraId="59E55A5B" w14:textId="77777777" w:rsidR="00FD1371" w:rsidRPr="00AC5828" w:rsidRDefault="00FD1371" w:rsidP="0080422F">
      <w:pPr>
        <w:spacing w:line="276" w:lineRule="auto"/>
        <w:rPr>
          <w:rFonts w:ascii="Arial" w:hAnsi="Arial" w:cs="Arial"/>
          <w:b/>
          <w:sz w:val="20"/>
        </w:rPr>
      </w:pPr>
    </w:p>
    <w:p w14:paraId="4EC83724" w14:textId="77777777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sz w:val="20"/>
        </w:rPr>
        <w:t xml:space="preserve">§10 </w:t>
      </w:r>
    </w:p>
    <w:p w14:paraId="597CAD6E" w14:textId="3E1C16DE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AC5828">
        <w:rPr>
          <w:rFonts w:ascii="Arial" w:hAnsi="Arial" w:cs="Arial"/>
          <w:b/>
          <w:sz w:val="20"/>
        </w:rPr>
        <w:t>Postanowienia końcowe</w:t>
      </w:r>
    </w:p>
    <w:p w14:paraId="1F164C79" w14:textId="77777777" w:rsidR="00FD1371" w:rsidRPr="00AC5828" w:rsidRDefault="00FD1371" w:rsidP="0080422F">
      <w:pPr>
        <w:pStyle w:val="Akapitzlist1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Umowa została sporządzona w dwóch jednobrzmiących egzemplarzach dla każdej ze stron.</w:t>
      </w:r>
    </w:p>
    <w:p w14:paraId="35808CEF" w14:textId="77777777" w:rsidR="00FD1371" w:rsidRPr="00AC5828" w:rsidRDefault="00FD1371" w:rsidP="0080422F">
      <w:pPr>
        <w:pStyle w:val="Akapitzlist1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W sprawach nieuregulowanych zastosowanie będą miały przepisy Kodeksu cywilnego oraz Rozporządzenia.</w:t>
      </w:r>
    </w:p>
    <w:p w14:paraId="1FAB7189" w14:textId="77777777" w:rsidR="00FD1371" w:rsidRPr="00AC5828" w:rsidRDefault="00FD1371" w:rsidP="0080422F">
      <w:pPr>
        <w:pStyle w:val="Akapitzlist1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Sądem właściwym dla rozpatrzenia sporów wynikających z niniejszej umowy będzie sąd właściwy Administratora danych.</w:t>
      </w:r>
    </w:p>
    <w:p w14:paraId="0F2F5DE7" w14:textId="77777777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sz w:val="20"/>
        </w:rPr>
      </w:pPr>
    </w:p>
    <w:p w14:paraId="2732252F" w14:textId="77777777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sz w:val="20"/>
        </w:rPr>
      </w:pPr>
    </w:p>
    <w:p w14:paraId="49C953BD" w14:textId="77777777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sz w:val="20"/>
        </w:rPr>
      </w:pPr>
    </w:p>
    <w:p w14:paraId="4B9E676E" w14:textId="77777777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sz w:val="20"/>
        </w:rPr>
      </w:pPr>
    </w:p>
    <w:p w14:paraId="16F2C4C6" w14:textId="77777777" w:rsidR="00FD1371" w:rsidRPr="00AC5828" w:rsidRDefault="00FD1371" w:rsidP="0080422F">
      <w:pPr>
        <w:spacing w:line="276" w:lineRule="auto"/>
        <w:jc w:val="center"/>
        <w:rPr>
          <w:rFonts w:ascii="Arial" w:hAnsi="Arial" w:cs="Arial"/>
          <w:sz w:val="20"/>
        </w:rPr>
      </w:pPr>
    </w:p>
    <w:p w14:paraId="414C3309" w14:textId="2FBF9CD2" w:rsidR="00FD1371" w:rsidRPr="00AC5828" w:rsidRDefault="00FD1371" w:rsidP="0080422F">
      <w:pPr>
        <w:spacing w:line="276" w:lineRule="auto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       </w:t>
      </w:r>
      <w:r w:rsidRPr="00AC5828">
        <w:rPr>
          <w:rFonts w:ascii="Arial" w:hAnsi="Arial" w:cs="Arial"/>
          <w:sz w:val="20"/>
        </w:rPr>
        <w:tab/>
        <w:t xml:space="preserve">                                                                                                                                                     ................................................                          </w:t>
      </w:r>
      <w:r w:rsidRPr="00AC5828">
        <w:rPr>
          <w:rFonts w:ascii="Arial" w:hAnsi="Arial" w:cs="Arial"/>
          <w:sz w:val="20"/>
        </w:rPr>
        <w:tab/>
        <w:t xml:space="preserve">          </w:t>
      </w:r>
      <w:r w:rsidR="006D5989" w:rsidRPr="00AC5828">
        <w:rPr>
          <w:rFonts w:ascii="Arial" w:hAnsi="Arial" w:cs="Arial"/>
          <w:sz w:val="20"/>
        </w:rPr>
        <w:tab/>
      </w:r>
      <w:r w:rsidR="006D5989" w:rsidRPr="00AC5828">
        <w:rPr>
          <w:rFonts w:ascii="Arial" w:hAnsi="Arial" w:cs="Arial"/>
          <w:sz w:val="20"/>
        </w:rPr>
        <w:tab/>
      </w:r>
      <w:r w:rsidRPr="00AC5828">
        <w:rPr>
          <w:rFonts w:ascii="Arial" w:hAnsi="Arial" w:cs="Arial"/>
          <w:sz w:val="20"/>
        </w:rPr>
        <w:t xml:space="preserve"> </w:t>
      </w:r>
      <w:r w:rsidR="006D5989" w:rsidRPr="00AC5828">
        <w:rPr>
          <w:rFonts w:ascii="Arial" w:hAnsi="Arial" w:cs="Arial"/>
          <w:sz w:val="20"/>
        </w:rPr>
        <w:t xml:space="preserve">        </w:t>
      </w:r>
      <w:r w:rsidRPr="00AC5828">
        <w:rPr>
          <w:rFonts w:ascii="Arial" w:hAnsi="Arial" w:cs="Arial"/>
          <w:sz w:val="20"/>
        </w:rPr>
        <w:t xml:space="preserve">...........................................      </w:t>
      </w:r>
    </w:p>
    <w:p w14:paraId="64B1B871" w14:textId="3712AAC8" w:rsidR="00F770C8" w:rsidRPr="00AC5828" w:rsidRDefault="00FD1371" w:rsidP="0080422F">
      <w:pPr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Administrator danych </w:t>
      </w:r>
      <w:r w:rsidRPr="00AC5828">
        <w:rPr>
          <w:rFonts w:ascii="Arial" w:hAnsi="Arial" w:cs="Arial"/>
          <w:sz w:val="20"/>
        </w:rPr>
        <w:tab/>
      </w:r>
      <w:r w:rsidRPr="00AC5828">
        <w:rPr>
          <w:rFonts w:ascii="Arial" w:hAnsi="Arial" w:cs="Arial"/>
          <w:sz w:val="20"/>
        </w:rPr>
        <w:tab/>
      </w:r>
      <w:r w:rsidRPr="00AC5828">
        <w:rPr>
          <w:rFonts w:ascii="Arial" w:hAnsi="Arial" w:cs="Arial"/>
          <w:sz w:val="20"/>
        </w:rPr>
        <w:tab/>
      </w:r>
      <w:r w:rsidRPr="00AC5828">
        <w:rPr>
          <w:rFonts w:ascii="Arial" w:hAnsi="Arial" w:cs="Arial"/>
          <w:sz w:val="20"/>
        </w:rPr>
        <w:tab/>
      </w:r>
      <w:r w:rsidRPr="00AC5828">
        <w:rPr>
          <w:rFonts w:ascii="Arial" w:hAnsi="Arial" w:cs="Arial"/>
          <w:sz w:val="20"/>
        </w:rPr>
        <w:tab/>
      </w:r>
      <w:r w:rsidR="006D5989" w:rsidRPr="00AC5828">
        <w:rPr>
          <w:rFonts w:ascii="Arial" w:hAnsi="Arial" w:cs="Arial"/>
          <w:sz w:val="20"/>
        </w:rPr>
        <w:tab/>
      </w:r>
      <w:r w:rsidR="006D5989" w:rsidRPr="00AC5828">
        <w:rPr>
          <w:rFonts w:ascii="Arial" w:hAnsi="Arial" w:cs="Arial"/>
          <w:sz w:val="20"/>
        </w:rPr>
        <w:tab/>
      </w:r>
      <w:r w:rsidRPr="00AC5828">
        <w:rPr>
          <w:rFonts w:ascii="Arial" w:hAnsi="Arial" w:cs="Arial"/>
          <w:sz w:val="20"/>
        </w:rPr>
        <w:t>Podmiot przetwarzający</w:t>
      </w:r>
    </w:p>
    <w:sectPr w:rsidR="00F770C8" w:rsidRPr="00AC582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394B6" w14:textId="77777777" w:rsidR="008B7DF1" w:rsidRDefault="008B7DF1" w:rsidP="00832D3A">
      <w:r>
        <w:separator/>
      </w:r>
    </w:p>
  </w:endnote>
  <w:endnote w:type="continuationSeparator" w:id="0">
    <w:p w14:paraId="1D700E2A" w14:textId="77777777" w:rsidR="008B7DF1" w:rsidRDefault="008B7DF1" w:rsidP="00832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lbertus (WE)">
    <w:altName w:val="Calibri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roxima Nova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02AD7" w14:textId="77777777" w:rsidR="00856F26" w:rsidRDefault="00856F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7294881"/>
      <w:docPartObj>
        <w:docPartGallery w:val="Page Numbers (Bottom of Page)"/>
        <w:docPartUnique/>
      </w:docPartObj>
    </w:sdtPr>
    <w:sdtEndPr/>
    <w:sdtContent>
      <w:p w14:paraId="1719DE67" w14:textId="77777777" w:rsidR="00856F26" w:rsidRDefault="00856F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5675CA2B" w14:textId="77777777" w:rsidR="00856F26" w:rsidRDefault="00856F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581AC" w14:textId="77777777" w:rsidR="00856F26" w:rsidRDefault="00856F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152A6" w14:textId="77777777" w:rsidR="008B7DF1" w:rsidRDefault="008B7DF1" w:rsidP="00832D3A">
      <w:r>
        <w:separator/>
      </w:r>
    </w:p>
  </w:footnote>
  <w:footnote w:type="continuationSeparator" w:id="0">
    <w:p w14:paraId="1428BF03" w14:textId="77777777" w:rsidR="008B7DF1" w:rsidRDefault="008B7DF1" w:rsidP="00832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C3C2D" w14:textId="77777777" w:rsidR="00856F26" w:rsidRDefault="00856F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5C4F3" w14:textId="77777777" w:rsidR="00856F26" w:rsidRDefault="00856F2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861D1" w14:textId="77777777" w:rsidR="00856F26" w:rsidRDefault="00856F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6096"/>
        </w:tabs>
        <w:ind w:left="65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096"/>
        </w:tabs>
        <w:ind w:left="66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096"/>
        </w:tabs>
        <w:ind w:left="68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096"/>
        </w:tabs>
        <w:ind w:left="69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096"/>
        </w:tabs>
        <w:ind w:left="71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096"/>
        </w:tabs>
        <w:ind w:left="72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096"/>
        </w:tabs>
        <w:ind w:left="73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096"/>
        </w:tabs>
        <w:ind w:left="75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096"/>
        </w:tabs>
        <w:ind w:left="7680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6"/>
    <w:multiLevelType w:val="multilevel"/>
    <w:tmpl w:val="E8140098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E84C3156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0000000A"/>
    <w:name w:val="WW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B"/>
    <w:multiLevelType w:val="multilevel"/>
    <w:tmpl w:val="0000000B"/>
    <w:name w:val="WWNum1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00D9449A"/>
    <w:multiLevelType w:val="hybridMultilevel"/>
    <w:tmpl w:val="D3C843C6"/>
    <w:lvl w:ilvl="0" w:tplc="4FB2E3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5764246"/>
    <w:multiLevelType w:val="hybridMultilevel"/>
    <w:tmpl w:val="DBEEB5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472BE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345AC6"/>
    <w:multiLevelType w:val="multilevel"/>
    <w:tmpl w:val="B39A8D0C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trike w:val="0"/>
        <w:dstrike w:val="0"/>
        <w:outline w:val="0"/>
        <w:shadow w:val="0"/>
        <w:color w:val="000000"/>
        <w:spacing w:val="0"/>
        <w:kern w:val="1"/>
        <w:sz w:val="20"/>
        <w:szCs w:val="20"/>
        <w:em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0CB8191E"/>
    <w:multiLevelType w:val="hybridMultilevel"/>
    <w:tmpl w:val="7338CC5E"/>
    <w:lvl w:ilvl="0" w:tplc="E64239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CF5546A"/>
    <w:multiLevelType w:val="hybridMultilevel"/>
    <w:tmpl w:val="8102B6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EE1A65"/>
    <w:multiLevelType w:val="hybridMultilevel"/>
    <w:tmpl w:val="90B617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C713FE"/>
    <w:multiLevelType w:val="hybridMultilevel"/>
    <w:tmpl w:val="62CA3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200216"/>
    <w:multiLevelType w:val="hybridMultilevel"/>
    <w:tmpl w:val="723CC73A"/>
    <w:lvl w:ilvl="0" w:tplc="F20EAAF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946AF4"/>
    <w:multiLevelType w:val="hybridMultilevel"/>
    <w:tmpl w:val="B66CEF7E"/>
    <w:lvl w:ilvl="0" w:tplc="FAD2FC1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30553A"/>
    <w:multiLevelType w:val="hybridMultilevel"/>
    <w:tmpl w:val="974E1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A352F0"/>
    <w:multiLevelType w:val="hybridMultilevel"/>
    <w:tmpl w:val="7D548F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59624A3"/>
    <w:multiLevelType w:val="hybridMultilevel"/>
    <w:tmpl w:val="DB665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C703B0"/>
    <w:multiLevelType w:val="hybridMultilevel"/>
    <w:tmpl w:val="858CDF08"/>
    <w:lvl w:ilvl="0" w:tplc="0C48AA44">
      <w:start w:val="1"/>
      <w:numFmt w:val="decimal"/>
      <w:pStyle w:val="wyliczenie"/>
      <w:lvlText w:val="%1."/>
      <w:lvlJc w:val="left"/>
      <w:pPr>
        <w:ind w:left="360" w:hanging="360"/>
      </w:pPr>
      <w:rPr>
        <w:b/>
        <w:i w:val="0"/>
        <w:color w:val="E6007E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52071D"/>
    <w:multiLevelType w:val="hybridMultilevel"/>
    <w:tmpl w:val="0794FE54"/>
    <w:lvl w:ilvl="0" w:tplc="6324C6A4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7161B9"/>
    <w:multiLevelType w:val="hybridMultilevel"/>
    <w:tmpl w:val="BEF09FEA"/>
    <w:lvl w:ilvl="0" w:tplc="0415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2F4909"/>
    <w:multiLevelType w:val="hybridMultilevel"/>
    <w:tmpl w:val="385A534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42F"/>
    <w:multiLevelType w:val="hybridMultilevel"/>
    <w:tmpl w:val="953482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A297DB8"/>
    <w:multiLevelType w:val="hybridMultilevel"/>
    <w:tmpl w:val="8DA8DFD6"/>
    <w:lvl w:ilvl="0" w:tplc="BADAC90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1B36BB"/>
    <w:multiLevelType w:val="multilevel"/>
    <w:tmpl w:val="8FCA99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37" w:hanging="360"/>
      </w:pPr>
      <w:rPr>
        <w:rFonts w:ascii="Arial" w:eastAsiaTheme="minorHAnsi" w:hAnsi="Arial" w:cs="Arial"/>
      </w:rPr>
    </w:lvl>
    <w:lvl w:ilvl="2">
      <w:start w:val="1"/>
      <w:numFmt w:val="none"/>
      <w:lvlText w:val="a)"/>
      <w:lvlJc w:val="right"/>
      <w:pPr>
        <w:ind w:left="2160" w:hanging="180"/>
      </w:pPr>
      <w:rPr>
        <w:rFonts w:hint="default"/>
      </w:rPr>
    </w:lvl>
    <w:lvl w:ilvl="3">
      <w:start w:val="1"/>
      <w:numFmt w:val="none"/>
      <w:lvlText w:val="-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--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3C0677A9"/>
    <w:multiLevelType w:val="hybridMultilevel"/>
    <w:tmpl w:val="E5E06F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8333AF"/>
    <w:multiLevelType w:val="hybridMultilevel"/>
    <w:tmpl w:val="E19EFC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D03C24"/>
    <w:multiLevelType w:val="multilevel"/>
    <w:tmpl w:val="FA065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6D93E53"/>
    <w:multiLevelType w:val="hybridMultilevel"/>
    <w:tmpl w:val="D9460BE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9535C2"/>
    <w:multiLevelType w:val="hybridMultilevel"/>
    <w:tmpl w:val="5A4202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0021DC"/>
    <w:multiLevelType w:val="hybridMultilevel"/>
    <w:tmpl w:val="4D22A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BC6862"/>
    <w:multiLevelType w:val="hybridMultilevel"/>
    <w:tmpl w:val="9CB075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AA451C"/>
    <w:multiLevelType w:val="hybridMultilevel"/>
    <w:tmpl w:val="0CB4B15A"/>
    <w:lvl w:ilvl="0" w:tplc="5664C6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E737E6"/>
    <w:multiLevelType w:val="hybridMultilevel"/>
    <w:tmpl w:val="6F06C7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F62441"/>
    <w:multiLevelType w:val="hybridMultilevel"/>
    <w:tmpl w:val="C794EB1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1CA4F8C"/>
    <w:multiLevelType w:val="hybridMultilevel"/>
    <w:tmpl w:val="EC6C70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E728C8"/>
    <w:multiLevelType w:val="hybridMultilevel"/>
    <w:tmpl w:val="385A53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52264B"/>
    <w:multiLevelType w:val="multilevel"/>
    <w:tmpl w:val="7C6A694A"/>
    <w:name w:val="WW8Num2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  <w:bCs w:val="0"/>
        <w:i w:val="0"/>
        <w:iCs w:val="0"/>
        <w:strike w:val="0"/>
        <w:dstrike w:val="0"/>
        <w:outline w:val="0"/>
        <w:shadow w:val="0"/>
        <w:color w:val="000000"/>
        <w:spacing w:val="0"/>
        <w:kern w:val="1"/>
        <w:sz w:val="20"/>
        <w:szCs w:val="20"/>
        <w:em w:val="none"/>
      </w:rPr>
    </w:lvl>
    <w:lvl w:ilvl="1">
      <w:start w:val="1"/>
      <w:numFmt w:val="decimal"/>
      <w:lvlText w:val="%2)"/>
      <w:lvlJc w:val="left"/>
      <w:pPr>
        <w:tabs>
          <w:tab w:val="num" w:pos="1430"/>
        </w:tabs>
        <w:ind w:left="143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150"/>
        </w:tabs>
        <w:ind w:left="215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510"/>
        </w:tabs>
        <w:ind w:left="251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870"/>
        </w:tabs>
        <w:ind w:left="287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3230"/>
        </w:tabs>
        <w:ind w:left="323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590"/>
        </w:tabs>
        <w:ind w:left="359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950"/>
        </w:tabs>
        <w:ind w:left="3950" w:hanging="360"/>
      </w:pPr>
      <w:rPr>
        <w:rFonts w:hint="default"/>
      </w:rPr>
    </w:lvl>
  </w:abstractNum>
  <w:abstractNum w:abstractNumId="42" w15:restartNumberingAfterBreak="0">
    <w:nsid w:val="689273A7"/>
    <w:multiLevelType w:val="hybridMultilevel"/>
    <w:tmpl w:val="4D52CDD0"/>
    <w:lvl w:ilvl="0" w:tplc="34E2549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48434C"/>
    <w:multiLevelType w:val="hybridMultilevel"/>
    <w:tmpl w:val="62CA3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DF4423"/>
    <w:multiLevelType w:val="hybridMultilevel"/>
    <w:tmpl w:val="60B6B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237F60"/>
    <w:multiLevelType w:val="hybridMultilevel"/>
    <w:tmpl w:val="9E7A5DE2"/>
    <w:lvl w:ilvl="0" w:tplc="2940F9E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BB27CC"/>
    <w:multiLevelType w:val="hybridMultilevel"/>
    <w:tmpl w:val="DE166B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DF120B"/>
    <w:multiLevelType w:val="hybridMultilevel"/>
    <w:tmpl w:val="A22276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49132041">
    <w:abstractNumId w:val="0"/>
  </w:num>
  <w:num w:numId="2" w16cid:durableId="1358387227">
    <w:abstractNumId w:val="11"/>
  </w:num>
  <w:num w:numId="3" w16cid:durableId="1187019813">
    <w:abstractNumId w:val="1"/>
  </w:num>
  <w:num w:numId="4" w16cid:durableId="1167786536">
    <w:abstractNumId w:val="2"/>
  </w:num>
  <w:num w:numId="5" w16cid:durableId="669794205">
    <w:abstractNumId w:val="24"/>
  </w:num>
  <w:num w:numId="6" w16cid:durableId="1645772308">
    <w:abstractNumId w:val="33"/>
  </w:num>
  <w:num w:numId="7" w16cid:durableId="676884466">
    <w:abstractNumId w:val="26"/>
  </w:num>
  <w:num w:numId="8" w16cid:durableId="143669568">
    <w:abstractNumId w:val="47"/>
  </w:num>
  <w:num w:numId="9" w16cid:durableId="135343404">
    <w:abstractNumId w:val="20"/>
  </w:num>
  <w:num w:numId="10" w16cid:durableId="1413578400">
    <w:abstractNumId w:val="30"/>
  </w:num>
  <w:num w:numId="11" w16cid:durableId="304353854">
    <w:abstractNumId w:val="38"/>
  </w:num>
  <w:num w:numId="12" w16cid:durableId="2126540681">
    <w:abstractNumId w:val="40"/>
  </w:num>
  <w:num w:numId="13" w16cid:durableId="1499152384">
    <w:abstractNumId w:val="14"/>
  </w:num>
  <w:num w:numId="14" w16cid:durableId="1498767214">
    <w:abstractNumId w:val="13"/>
  </w:num>
  <w:num w:numId="15" w16cid:durableId="993487152">
    <w:abstractNumId w:val="15"/>
  </w:num>
  <w:num w:numId="16" w16cid:durableId="2631654">
    <w:abstractNumId w:val="25"/>
  </w:num>
  <w:num w:numId="17" w16cid:durableId="402996004">
    <w:abstractNumId w:val="27"/>
  </w:num>
  <w:num w:numId="18" w16cid:durableId="586308103">
    <w:abstractNumId w:val="36"/>
  </w:num>
  <w:num w:numId="19" w16cid:durableId="1345400730">
    <w:abstractNumId w:val="16"/>
  </w:num>
  <w:num w:numId="20" w16cid:durableId="1569532983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63203925">
    <w:abstractNumId w:val="3"/>
  </w:num>
  <w:num w:numId="22" w16cid:durableId="537088987">
    <w:abstractNumId w:val="4"/>
  </w:num>
  <w:num w:numId="23" w16cid:durableId="1508524135">
    <w:abstractNumId w:val="5"/>
  </w:num>
  <w:num w:numId="24" w16cid:durableId="1225682247">
    <w:abstractNumId w:val="6"/>
  </w:num>
  <w:num w:numId="25" w16cid:durableId="2064013230">
    <w:abstractNumId w:val="7"/>
  </w:num>
  <w:num w:numId="26" w16cid:durableId="2143187085">
    <w:abstractNumId w:val="8"/>
  </w:num>
  <w:num w:numId="27" w16cid:durableId="904803282">
    <w:abstractNumId w:val="9"/>
  </w:num>
  <w:num w:numId="28" w16cid:durableId="1091857945">
    <w:abstractNumId w:val="12"/>
  </w:num>
  <w:num w:numId="29" w16cid:durableId="1110777114">
    <w:abstractNumId w:val="41"/>
  </w:num>
  <w:num w:numId="30" w16cid:durableId="539171774">
    <w:abstractNumId w:val="34"/>
  </w:num>
  <w:num w:numId="31" w16cid:durableId="18829840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61734793">
    <w:abstractNumId w:val="32"/>
  </w:num>
  <w:num w:numId="33" w16cid:durableId="1273710272">
    <w:abstractNumId w:val="21"/>
  </w:num>
  <w:num w:numId="34" w16cid:durableId="1670867827">
    <w:abstractNumId w:val="29"/>
  </w:num>
  <w:num w:numId="35" w16cid:durableId="15294153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96803944">
    <w:abstractNumId w:val="35"/>
  </w:num>
  <w:num w:numId="37" w16cid:durableId="773868296">
    <w:abstractNumId w:val="39"/>
  </w:num>
  <w:num w:numId="38" w16cid:durableId="1911384510">
    <w:abstractNumId w:val="46"/>
  </w:num>
  <w:num w:numId="39" w16cid:durableId="1974093167">
    <w:abstractNumId w:val="19"/>
  </w:num>
  <w:num w:numId="40" w16cid:durableId="1212302870">
    <w:abstractNumId w:val="37"/>
  </w:num>
  <w:num w:numId="41" w16cid:durableId="1087535749">
    <w:abstractNumId w:val="17"/>
  </w:num>
  <w:num w:numId="42" w16cid:durableId="1596548154">
    <w:abstractNumId w:val="18"/>
  </w:num>
  <w:num w:numId="43" w16cid:durableId="846092795">
    <w:abstractNumId w:val="45"/>
  </w:num>
  <w:num w:numId="44" w16cid:durableId="1034768582">
    <w:abstractNumId w:val="42"/>
  </w:num>
  <w:num w:numId="45" w16cid:durableId="1501042045">
    <w:abstractNumId w:val="23"/>
  </w:num>
  <w:num w:numId="46" w16cid:durableId="1811288186">
    <w:abstractNumId w:val="10"/>
  </w:num>
  <w:num w:numId="47" w16cid:durableId="1062680530">
    <w:abstractNumId w:val="22"/>
  </w:num>
  <w:num w:numId="48" w16cid:durableId="381054357">
    <w:abstractNumId w:val="44"/>
  </w:num>
  <w:num w:numId="49" w16cid:durableId="1216426273">
    <w:abstractNumId w:val="43"/>
  </w:num>
  <w:num w:numId="50" w16cid:durableId="1355183657">
    <w:abstractNumId w:val="3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D96"/>
    <w:rsid w:val="000110C0"/>
    <w:rsid w:val="0001229A"/>
    <w:rsid w:val="000132FE"/>
    <w:rsid w:val="000139AD"/>
    <w:rsid w:val="000354A5"/>
    <w:rsid w:val="000442FB"/>
    <w:rsid w:val="00046168"/>
    <w:rsid w:val="0005756F"/>
    <w:rsid w:val="00057C8E"/>
    <w:rsid w:val="00064C23"/>
    <w:rsid w:val="00071E85"/>
    <w:rsid w:val="00073DE8"/>
    <w:rsid w:val="00074183"/>
    <w:rsid w:val="00077024"/>
    <w:rsid w:val="0008353B"/>
    <w:rsid w:val="00084098"/>
    <w:rsid w:val="00086196"/>
    <w:rsid w:val="00092F81"/>
    <w:rsid w:val="000A2005"/>
    <w:rsid w:val="000B37B3"/>
    <w:rsid w:val="000B3E43"/>
    <w:rsid w:val="000C3F57"/>
    <w:rsid w:val="000C654C"/>
    <w:rsid w:val="000E1FD5"/>
    <w:rsid w:val="000F1FAD"/>
    <w:rsid w:val="000F3BB4"/>
    <w:rsid w:val="000F4BBA"/>
    <w:rsid w:val="001009F1"/>
    <w:rsid w:val="00120732"/>
    <w:rsid w:val="00120D32"/>
    <w:rsid w:val="0012592B"/>
    <w:rsid w:val="00126B2A"/>
    <w:rsid w:val="00154A66"/>
    <w:rsid w:val="00171CC0"/>
    <w:rsid w:val="001777D8"/>
    <w:rsid w:val="00182F61"/>
    <w:rsid w:val="001837D2"/>
    <w:rsid w:val="0018399A"/>
    <w:rsid w:val="00186E58"/>
    <w:rsid w:val="001B01D1"/>
    <w:rsid w:val="001B3D62"/>
    <w:rsid w:val="001C4220"/>
    <w:rsid w:val="001D31AD"/>
    <w:rsid w:val="001D6BAB"/>
    <w:rsid w:val="001E55E2"/>
    <w:rsid w:val="001E7357"/>
    <w:rsid w:val="001F029C"/>
    <w:rsid w:val="00217B4F"/>
    <w:rsid w:val="00237CE5"/>
    <w:rsid w:val="0025045F"/>
    <w:rsid w:val="00253F56"/>
    <w:rsid w:val="00254FF3"/>
    <w:rsid w:val="002635EF"/>
    <w:rsid w:val="00265CB8"/>
    <w:rsid w:val="00282553"/>
    <w:rsid w:val="00284D2C"/>
    <w:rsid w:val="00287592"/>
    <w:rsid w:val="002A70B0"/>
    <w:rsid w:val="002B1201"/>
    <w:rsid w:val="002C0A7E"/>
    <w:rsid w:val="002C2024"/>
    <w:rsid w:val="002C3D35"/>
    <w:rsid w:val="002C4395"/>
    <w:rsid w:val="002C5AA0"/>
    <w:rsid w:val="002C7C8B"/>
    <w:rsid w:val="002C7E95"/>
    <w:rsid w:val="002D1482"/>
    <w:rsid w:val="002F07BD"/>
    <w:rsid w:val="00315AEC"/>
    <w:rsid w:val="003175EB"/>
    <w:rsid w:val="00331004"/>
    <w:rsid w:val="00336F11"/>
    <w:rsid w:val="0034391A"/>
    <w:rsid w:val="00344FFF"/>
    <w:rsid w:val="003507E9"/>
    <w:rsid w:val="00360D39"/>
    <w:rsid w:val="003652D0"/>
    <w:rsid w:val="00367A74"/>
    <w:rsid w:val="003836FC"/>
    <w:rsid w:val="003B31C3"/>
    <w:rsid w:val="003C5B10"/>
    <w:rsid w:val="003C7383"/>
    <w:rsid w:val="003D3DBE"/>
    <w:rsid w:val="003D3FC0"/>
    <w:rsid w:val="003D5B7C"/>
    <w:rsid w:val="003D741D"/>
    <w:rsid w:val="003F29DF"/>
    <w:rsid w:val="003F69E2"/>
    <w:rsid w:val="004002C2"/>
    <w:rsid w:val="00404E79"/>
    <w:rsid w:val="00411F4E"/>
    <w:rsid w:val="0041783C"/>
    <w:rsid w:val="00424B86"/>
    <w:rsid w:val="00430CB3"/>
    <w:rsid w:val="004411F7"/>
    <w:rsid w:val="00446E0D"/>
    <w:rsid w:val="0045007D"/>
    <w:rsid w:val="0046469F"/>
    <w:rsid w:val="00465696"/>
    <w:rsid w:val="0047008A"/>
    <w:rsid w:val="004715CF"/>
    <w:rsid w:val="004730F4"/>
    <w:rsid w:val="00474700"/>
    <w:rsid w:val="00486D03"/>
    <w:rsid w:val="004A07EF"/>
    <w:rsid w:val="004A1C32"/>
    <w:rsid w:val="004A2498"/>
    <w:rsid w:val="004A3C67"/>
    <w:rsid w:val="004B18E6"/>
    <w:rsid w:val="004C37A5"/>
    <w:rsid w:val="004E150F"/>
    <w:rsid w:val="004E2B2F"/>
    <w:rsid w:val="004E7D88"/>
    <w:rsid w:val="004F2611"/>
    <w:rsid w:val="004F3562"/>
    <w:rsid w:val="004F624E"/>
    <w:rsid w:val="00507AD6"/>
    <w:rsid w:val="00512325"/>
    <w:rsid w:val="00517536"/>
    <w:rsid w:val="00521238"/>
    <w:rsid w:val="005242D3"/>
    <w:rsid w:val="0052778C"/>
    <w:rsid w:val="00540917"/>
    <w:rsid w:val="00550CF3"/>
    <w:rsid w:val="0055151E"/>
    <w:rsid w:val="00551E7D"/>
    <w:rsid w:val="005568DD"/>
    <w:rsid w:val="005749B9"/>
    <w:rsid w:val="00593EA3"/>
    <w:rsid w:val="00595BB8"/>
    <w:rsid w:val="005A0045"/>
    <w:rsid w:val="005B4D48"/>
    <w:rsid w:val="005B55BD"/>
    <w:rsid w:val="005B7EDC"/>
    <w:rsid w:val="005D5636"/>
    <w:rsid w:val="005E519B"/>
    <w:rsid w:val="005F08B8"/>
    <w:rsid w:val="005F2460"/>
    <w:rsid w:val="006240CD"/>
    <w:rsid w:val="00650EE2"/>
    <w:rsid w:val="0065394F"/>
    <w:rsid w:val="0066283C"/>
    <w:rsid w:val="0068072B"/>
    <w:rsid w:val="006840BD"/>
    <w:rsid w:val="00685752"/>
    <w:rsid w:val="00692336"/>
    <w:rsid w:val="006A043D"/>
    <w:rsid w:val="006A4008"/>
    <w:rsid w:val="006A7E30"/>
    <w:rsid w:val="006B293F"/>
    <w:rsid w:val="006B3500"/>
    <w:rsid w:val="006B412C"/>
    <w:rsid w:val="006B5FDF"/>
    <w:rsid w:val="006C00B0"/>
    <w:rsid w:val="006C0D98"/>
    <w:rsid w:val="006C140D"/>
    <w:rsid w:val="006D5989"/>
    <w:rsid w:val="006F519A"/>
    <w:rsid w:val="006F7CBF"/>
    <w:rsid w:val="00701AB4"/>
    <w:rsid w:val="0070796E"/>
    <w:rsid w:val="00732686"/>
    <w:rsid w:val="00742D43"/>
    <w:rsid w:val="007440B6"/>
    <w:rsid w:val="00745866"/>
    <w:rsid w:val="00747BA9"/>
    <w:rsid w:val="00752F4D"/>
    <w:rsid w:val="00760F69"/>
    <w:rsid w:val="007616C7"/>
    <w:rsid w:val="0077163C"/>
    <w:rsid w:val="007739B7"/>
    <w:rsid w:val="007755E4"/>
    <w:rsid w:val="00776AC0"/>
    <w:rsid w:val="00780DA5"/>
    <w:rsid w:val="00793A2E"/>
    <w:rsid w:val="007A5A14"/>
    <w:rsid w:val="007B40CC"/>
    <w:rsid w:val="007C349A"/>
    <w:rsid w:val="007E609D"/>
    <w:rsid w:val="007F49FC"/>
    <w:rsid w:val="0080422F"/>
    <w:rsid w:val="00832D3A"/>
    <w:rsid w:val="008378B8"/>
    <w:rsid w:val="00856F26"/>
    <w:rsid w:val="00871433"/>
    <w:rsid w:val="0087532D"/>
    <w:rsid w:val="00891458"/>
    <w:rsid w:val="008A34CA"/>
    <w:rsid w:val="008B17E5"/>
    <w:rsid w:val="008B7DF1"/>
    <w:rsid w:val="008C35AA"/>
    <w:rsid w:val="008D3E78"/>
    <w:rsid w:val="008E416B"/>
    <w:rsid w:val="008E42D6"/>
    <w:rsid w:val="008F10B0"/>
    <w:rsid w:val="00900129"/>
    <w:rsid w:val="009006A2"/>
    <w:rsid w:val="00911968"/>
    <w:rsid w:val="00916533"/>
    <w:rsid w:val="00937004"/>
    <w:rsid w:val="00952E8E"/>
    <w:rsid w:val="00960989"/>
    <w:rsid w:val="0096328E"/>
    <w:rsid w:val="00963E08"/>
    <w:rsid w:val="0096652D"/>
    <w:rsid w:val="00983D0B"/>
    <w:rsid w:val="00983E60"/>
    <w:rsid w:val="009A0D5C"/>
    <w:rsid w:val="009A1248"/>
    <w:rsid w:val="009B13B0"/>
    <w:rsid w:val="009E3782"/>
    <w:rsid w:val="009E6109"/>
    <w:rsid w:val="009F153F"/>
    <w:rsid w:val="00A019D3"/>
    <w:rsid w:val="00A1214B"/>
    <w:rsid w:val="00A15FB2"/>
    <w:rsid w:val="00A24307"/>
    <w:rsid w:val="00A4280D"/>
    <w:rsid w:val="00A525E0"/>
    <w:rsid w:val="00A527D0"/>
    <w:rsid w:val="00A555E1"/>
    <w:rsid w:val="00A60105"/>
    <w:rsid w:val="00A63ADF"/>
    <w:rsid w:val="00A66A8C"/>
    <w:rsid w:val="00A7631D"/>
    <w:rsid w:val="00A816BC"/>
    <w:rsid w:val="00A8200F"/>
    <w:rsid w:val="00A91844"/>
    <w:rsid w:val="00A95235"/>
    <w:rsid w:val="00A95E91"/>
    <w:rsid w:val="00AB13CF"/>
    <w:rsid w:val="00AB51CF"/>
    <w:rsid w:val="00AC5828"/>
    <w:rsid w:val="00AD4521"/>
    <w:rsid w:val="00AF33A1"/>
    <w:rsid w:val="00AF78E7"/>
    <w:rsid w:val="00B118CF"/>
    <w:rsid w:val="00B158A5"/>
    <w:rsid w:val="00B240E4"/>
    <w:rsid w:val="00B332E7"/>
    <w:rsid w:val="00B40D96"/>
    <w:rsid w:val="00B4292D"/>
    <w:rsid w:val="00B43D6E"/>
    <w:rsid w:val="00B45F88"/>
    <w:rsid w:val="00B628B8"/>
    <w:rsid w:val="00B74BF5"/>
    <w:rsid w:val="00B77CEB"/>
    <w:rsid w:val="00B95913"/>
    <w:rsid w:val="00BB2A6D"/>
    <w:rsid w:val="00BD2EA1"/>
    <w:rsid w:val="00C17522"/>
    <w:rsid w:val="00C22C64"/>
    <w:rsid w:val="00C410E3"/>
    <w:rsid w:val="00C41154"/>
    <w:rsid w:val="00C46615"/>
    <w:rsid w:val="00C47EDF"/>
    <w:rsid w:val="00C54303"/>
    <w:rsid w:val="00C5588A"/>
    <w:rsid w:val="00C6723A"/>
    <w:rsid w:val="00C676F5"/>
    <w:rsid w:val="00C7476C"/>
    <w:rsid w:val="00C764C7"/>
    <w:rsid w:val="00C76FE3"/>
    <w:rsid w:val="00C84684"/>
    <w:rsid w:val="00C87C02"/>
    <w:rsid w:val="00C87C09"/>
    <w:rsid w:val="00C90B17"/>
    <w:rsid w:val="00C91AA0"/>
    <w:rsid w:val="00C92BBE"/>
    <w:rsid w:val="00CA0F5E"/>
    <w:rsid w:val="00CA27CE"/>
    <w:rsid w:val="00CB6827"/>
    <w:rsid w:val="00CB6D8D"/>
    <w:rsid w:val="00CC1D76"/>
    <w:rsid w:val="00CD30A1"/>
    <w:rsid w:val="00CD7CB9"/>
    <w:rsid w:val="00CE05FE"/>
    <w:rsid w:val="00CF1819"/>
    <w:rsid w:val="00CF28E7"/>
    <w:rsid w:val="00CF339C"/>
    <w:rsid w:val="00D04220"/>
    <w:rsid w:val="00D11F5F"/>
    <w:rsid w:val="00D14475"/>
    <w:rsid w:val="00D1589A"/>
    <w:rsid w:val="00D20426"/>
    <w:rsid w:val="00D4053C"/>
    <w:rsid w:val="00D421CB"/>
    <w:rsid w:val="00D43C38"/>
    <w:rsid w:val="00D61E21"/>
    <w:rsid w:val="00D64606"/>
    <w:rsid w:val="00D73BE7"/>
    <w:rsid w:val="00D746B6"/>
    <w:rsid w:val="00D75AE0"/>
    <w:rsid w:val="00D77653"/>
    <w:rsid w:val="00D82279"/>
    <w:rsid w:val="00D903DE"/>
    <w:rsid w:val="00D909AD"/>
    <w:rsid w:val="00D920A6"/>
    <w:rsid w:val="00D93EEC"/>
    <w:rsid w:val="00DA23B5"/>
    <w:rsid w:val="00DB743D"/>
    <w:rsid w:val="00DE2DFA"/>
    <w:rsid w:val="00DE485B"/>
    <w:rsid w:val="00DE7271"/>
    <w:rsid w:val="00DF29A1"/>
    <w:rsid w:val="00DF59A6"/>
    <w:rsid w:val="00DF5E98"/>
    <w:rsid w:val="00DF6845"/>
    <w:rsid w:val="00DF76C5"/>
    <w:rsid w:val="00E014F6"/>
    <w:rsid w:val="00E0751C"/>
    <w:rsid w:val="00E24038"/>
    <w:rsid w:val="00E25804"/>
    <w:rsid w:val="00E31C15"/>
    <w:rsid w:val="00E35B2A"/>
    <w:rsid w:val="00E36855"/>
    <w:rsid w:val="00E3781B"/>
    <w:rsid w:val="00E52B71"/>
    <w:rsid w:val="00E5680B"/>
    <w:rsid w:val="00E628C9"/>
    <w:rsid w:val="00E64479"/>
    <w:rsid w:val="00E66F3F"/>
    <w:rsid w:val="00E76802"/>
    <w:rsid w:val="00E957E7"/>
    <w:rsid w:val="00EA1EC8"/>
    <w:rsid w:val="00EA6211"/>
    <w:rsid w:val="00EB1377"/>
    <w:rsid w:val="00EB694F"/>
    <w:rsid w:val="00EC2BD6"/>
    <w:rsid w:val="00EE39E1"/>
    <w:rsid w:val="00EF1015"/>
    <w:rsid w:val="00EF4D5E"/>
    <w:rsid w:val="00F16436"/>
    <w:rsid w:val="00F20E26"/>
    <w:rsid w:val="00F220DD"/>
    <w:rsid w:val="00F22EDA"/>
    <w:rsid w:val="00F22F8C"/>
    <w:rsid w:val="00F2346C"/>
    <w:rsid w:val="00F322EE"/>
    <w:rsid w:val="00F6474E"/>
    <w:rsid w:val="00F770C8"/>
    <w:rsid w:val="00F84BC3"/>
    <w:rsid w:val="00FC132F"/>
    <w:rsid w:val="00FC1DEC"/>
    <w:rsid w:val="00FC375F"/>
    <w:rsid w:val="00FC5B89"/>
    <w:rsid w:val="00FD1371"/>
    <w:rsid w:val="00FD1969"/>
    <w:rsid w:val="00FD36F0"/>
    <w:rsid w:val="00FE5D4C"/>
    <w:rsid w:val="00FE6B4D"/>
    <w:rsid w:val="00FF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41CD1"/>
  <w15:docId w15:val="{6A901E22-084A-451F-BEA0-E38FEFE8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0D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40D96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268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40D96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customStyle="1" w:styleId="Tekstpodstawowywcity21">
    <w:name w:val="Tekst podstawowy wcięty 21"/>
    <w:basedOn w:val="Normalny"/>
    <w:rsid w:val="00B40D96"/>
    <w:pPr>
      <w:ind w:left="426" w:hanging="426"/>
    </w:pPr>
  </w:style>
  <w:style w:type="paragraph" w:customStyle="1" w:styleId="Tekstpodstawowywcity31">
    <w:name w:val="Tekst podstawowy wcięty 31"/>
    <w:basedOn w:val="Normalny"/>
    <w:rsid w:val="00B40D96"/>
    <w:pPr>
      <w:tabs>
        <w:tab w:val="left" w:pos="851"/>
      </w:tabs>
      <w:overflowPunct w:val="0"/>
      <w:autoSpaceDE w:val="0"/>
      <w:ind w:left="851" w:hanging="851"/>
      <w:jc w:val="both"/>
      <w:textAlignment w:val="baseline"/>
    </w:pPr>
    <w:rPr>
      <w:rFonts w:ascii="Albertus (WE)" w:hAnsi="Albertus (WE)"/>
      <w:color w:val="FF0000"/>
    </w:rPr>
  </w:style>
  <w:style w:type="paragraph" w:styleId="Akapitzlist">
    <w:name w:val="List Paragraph"/>
    <w:aliases w:val="Numerowanie,Akapit z listąb9 BS"/>
    <w:basedOn w:val="Normalny"/>
    <w:uiPriority w:val="34"/>
    <w:qFormat/>
    <w:rsid w:val="00B40D96"/>
    <w:pPr>
      <w:ind w:left="720"/>
      <w:contextualSpacing/>
    </w:pPr>
  </w:style>
  <w:style w:type="paragraph" w:styleId="Podtytu">
    <w:name w:val="Subtitle"/>
    <w:basedOn w:val="Normalny"/>
    <w:next w:val="Normalny"/>
    <w:link w:val="PodtytuZnak"/>
    <w:qFormat/>
    <w:rsid w:val="00B40D96"/>
    <w:pPr>
      <w:spacing w:after="60"/>
      <w:jc w:val="center"/>
    </w:pPr>
    <w:rPr>
      <w:rFonts w:ascii="Cambria" w:hAnsi="Cambria"/>
      <w:szCs w:val="24"/>
    </w:rPr>
  </w:style>
  <w:style w:type="character" w:customStyle="1" w:styleId="PodtytuZnak">
    <w:name w:val="Podtytuł Znak"/>
    <w:basedOn w:val="Domylnaczcionkaakapitu"/>
    <w:link w:val="Podtytu"/>
    <w:rsid w:val="00B40D96"/>
    <w:rPr>
      <w:rFonts w:ascii="Cambria" w:eastAsia="Times New Roman" w:hAnsi="Cambria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07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072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E3685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1E55E2"/>
    <w:pPr>
      <w:tabs>
        <w:tab w:val="center" w:pos="4536"/>
        <w:tab w:val="right" w:pos="9072"/>
      </w:tabs>
    </w:pPr>
    <w:rPr>
      <w:szCs w:val="24"/>
    </w:rPr>
  </w:style>
  <w:style w:type="character" w:customStyle="1" w:styleId="NagwekZnak">
    <w:name w:val="Nagłówek Znak"/>
    <w:basedOn w:val="Domylnaczcionkaakapitu"/>
    <w:link w:val="Nagwek"/>
    <w:rsid w:val="001E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nhideWhenUsed/>
    <w:rsid w:val="001E55E2"/>
    <w:pPr>
      <w:spacing w:after="120"/>
    </w:pPr>
    <w:rPr>
      <w:szCs w:val="24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1E55E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32D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2D3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46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468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68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46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468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hgkelc">
    <w:name w:val="hgkelc"/>
    <w:basedOn w:val="Domylnaczcionkaakapitu"/>
    <w:rsid w:val="00182F6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73268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styleId="Lista">
    <w:name w:val="List"/>
    <w:basedOn w:val="Normalny"/>
    <w:semiHidden/>
    <w:unhideWhenUsed/>
    <w:rsid w:val="00732686"/>
    <w:pPr>
      <w:ind w:left="283" w:hanging="283"/>
    </w:pPr>
    <w:rPr>
      <w:sz w:val="20"/>
    </w:rPr>
  </w:style>
  <w:style w:type="character" w:styleId="Hipercze">
    <w:name w:val="Hyperlink"/>
    <w:basedOn w:val="Domylnaczcionkaakapitu"/>
    <w:uiPriority w:val="99"/>
    <w:unhideWhenUsed/>
    <w:rsid w:val="00344FF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4FFF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FD1371"/>
    <w:rPr>
      <w:b/>
      <w:bCs/>
    </w:rPr>
  </w:style>
  <w:style w:type="table" w:styleId="Tabela-Siatka">
    <w:name w:val="Table Grid"/>
    <w:basedOn w:val="Standardowy"/>
    <w:uiPriority w:val="59"/>
    <w:rsid w:val="00FD1371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unhideWhenUsed/>
    <w:rsid w:val="00FD1371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customStyle="1" w:styleId="wyliczenieZnak">
    <w:name w:val="wyliczenie Znak"/>
    <w:link w:val="wyliczenie"/>
    <w:locked/>
    <w:rsid w:val="00FD1371"/>
    <w:rPr>
      <w:rFonts w:ascii="Proxima Nova" w:hAnsi="Proxima Nova" w:cs="Arial"/>
      <w:sz w:val="24"/>
      <w:szCs w:val="24"/>
    </w:rPr>
  </w:style>
  <w:style w:type="paragraph" w:customStyle="1" w:styleId="wyliczenie">
    <w:name w:val="wyliczenie"/>
    <w:basedOn w:val="Normalny"/>
    <w:link w:val="wyliczenieZnak"/>
    <w:qFormat/>
    <w:rsid w:val="00FD1371"/>
    <w:pPr>
      <w:numPr>
        <w:numId w:val="20"/>
      </w:numPr>
      <w:suppressAutoHyphens w:val="0"/>
      <w:spacing w:before="120"/>
    </w:pPr>
    <w:rPr>
      <w:rFonts w:ascii="Proxima Nova" w:eastAsiaTheme="minorHAnsi" w:hAnsi="Proxima Nova" w:cs="Arial"/>
      <w:szCs w:val="24"/>
      <w:lang w:eastAsia="en-US"/>
    </w:rPr>
  </w:style>
  <w:style w:type="paragraph" w:customStyle="1" w:styleId="Akapitzlist1">
    <w:name w:val="Akapit z listą1"/>
    <w:basedOn w:val="Normalny"/>
    <w:rsid w:val="00FD1371"/>
    <w:pPr>
      <w:spacing w:after="160" w:line="259" w:lineRule="auto"/>
      <w:ind w:left="720"/>
    </w:pPr>
    <w:rPr>
      <w:rFonts w:ascii="Calibri" w:eastAsia="SimSun" w:hAnsi="Calibri" w:cs="Calibri"/>
      <w:kern w:val="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8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ps@ops.gliwice.e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ngliwice@gmail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ws35@o2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ck.gliwice@wp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ps@ops.gliwice.e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7B716-07A0-4BCC-87D2-A72D94333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16</Pages>
  <Words>7552</Words>
  <Characters>45317</Characters>
  <Application>Microsoft Office Word</Application>
  <DocSecurity>0</DocSecurity>
  <Lines>377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</dc:creator>
  <cp:lastModifiedBy>Monika Paluch</cp:lastModifiedBy>
  <cp:revision>152</cp:revision>
  <cp:lastPrinted>2021-07-30T09:53:00Z</cp:lastPrinted>
  <dcterms:created xsi:type="dcterms:W3CDTF">2021-02-09T11:52:00Z</dcterms:created>
  <dcterms:modified xsi:type="dcterms:W3CDTF">2026-04-20T08:57:00Z</dcterms:modified>
</cp:coreProperties>
</file>